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071CA" w14:textId="107A7B44" w:rsidR="003333B0" w:rsidRDefault="00595328" w:rsidP="003333B0">
      <w:pPr>
        <w:pStyle w:val="Zwykytekst"/>
        <w:ind w:left="360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2"/>
        </w:rPr>
        <w:t xml:space="preserve">Nr sprawy: </w:t>
      </w:r>
      <w:r>
        <w:rPr>
          <w:rFonts w:ascii="Times New Roman" w:hAnsi="Times New Roman"/>
          <w:b/>
          <w:i/>
          <w:sz w:val="22"/>
        </w:rPr>
        <w:t>ZP/</w:t>
      </w:r>
      <w:r w:rsidR="00E7047E">
        <w:rPr>
          <w:rFonts w:ascii="Times New Roman" w:hAnsi="Times New Roman"/>
          <w:b/>
          <w:i/>
          <w:sz w:val="22"/>
        </w:rPr>
        <w:t>1</w:t>
      </w:r>
      <w:r w:rsidR="003212D3">
        <w:rPr>
          <w:rFonts w:ascii="Times New Roman" w:hAnsi="Times New Roman"/>
          <w:b/>
          <w:i/>
          <w:sz w:val="22"/>
        </w:rPr>
        <w:t>8</w:t>
      </w:r>
      <w:r>
        <w:rPr>
          <w:rFonts w:ascii="Times New Roman" w:hAnsi="Times New Roman"/>
          <w:b/>
          <w:i/>
          <w:sz w:val="22"/>
        </w:rPr>
        <w:t>/2</w:t>
      </w:r>
      <w:r w:rsidR="00D32970">
        <w:rPr>
          <w:rFonts w:ascii="Times New Roman" w:hAnsi="Times New Roman"/>
          <w:b/>
          <w:i/>
          <w:sz w:val="22"/>
        </w:rPr>
        <w:t>02</w:t>
      </w:r>
      <w:r w:rsidR="003212D3">
        <w:rPr>
          <w:rFonts w:ascii="Times New Roman" w:hAnsi="Times New Roman"/>
          <w:b/>
          <w:i/>
          <w:sz w:val="22"/>
        </w:rPr>
        <w:t>6</w:t>
      </w:r>
    </w:p>
    <w:p w14:paraId="523A00D6" w14:textId="77777777" w:rsidR="003333B0" w:rsidRDefault="003333B0" w:rsidP="003333B0">
      <w:pPr>
        <w:pStyle w:val="Zwykytekst"/>
        <w:ind w:left="360"/>
        <w:rPr>
          <w:rFonts w:ascii="Times New Roman" w:hAnsi="Times New Roman"/>
          <w:sz w:val="18"/>
        </w:rPr>
      </w:pPr>
    </w:p>
    <w:p w14:paraId="163F0343" w14:textId="77777777" w:rsidR="003333B0" w:rsidRDefault="003333B0" w:rsidP="00112A9E">
      <w:pPr>
        <w:pStyle w:val="Zwykytekst"/>
        <w:ind w:left="360"/>
        <w:rPr>
          <w:rFonts w:ascii="Times New Roman" w:hAnsi="Times New Roman"/>
          <w:sz w:val="18"/>
        </w:rPr>
      </w:pPr>
    </w:p>
    <w:p w14:paraId="0A6CDBF0" w14:textId="77777777" w:rsidR="003333B0" w:rsidRDefault="003333B0" w:rsidP="003333B0">
      <w:pPr>
        <w:pStyle w:val="Zwykytekst"/>
        <w:ind w:left="360"/>
        <w:jc w:val="center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 xml:space="preserve">                                                                                                                                                  miejscowość, data</w:t>
      </w:r>
    </w:p>
    <w:p w14:paraId="0D3E3B51" w14:textId="77777777" w:rsidR="003333B0" w:rsidRDefault="003333B0" w:rsidP="003333B0">
      <w:pPr>
        <w:pStyle w:val="Zwykytekst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</w:t>
      </w:r>
    </w:p>
    <w:p w14:paraId="27763D96" w14:textId="77777777" w:rsidR="003333B0" w:rsidRDefault="003333B0" w:rsidP="003333B0">
      <w:pPr>
        <w:pStyle w:val="Zwykytekst"/>
        <w:ind w:left="360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>pieczęć wykonawcy</w:t>
      </w:r>
    </w:p>
    <w:p w14:paraId="7E256EF1" w14:textId="77777777" w:rsidR="003333B0" w:rsidRDefault="003333B0" w:rsidP="003333B0">
      <w:pPr>
        <w:pStyle w:val="Zwykytekst"/>
        <w:ind w:left="360"/>
        <w:rPr>
          <w:rFonts w:ascii="Times New Roman" w:hAnsi="Times New Roman"/>
        </w:rPr>
      </w:pPr>
    </w:p>
    <w:p w14:paraId="7D1E1061" w14:textId="77777777" w:rsidR="003333B0" w:rsidRDefault="003333B0" w:rsidP="003333B0">
      <w:pPr>
        <w:pStyle w:val="Zwykytekst"/>
        <w:ind w:left="360"/>
        <w:rPr>
          <w:rFonts w:ascii="Times New Roman" w:hAnsi="Times New Roman"/>
        </w:rPr>
      </w:pPr>
    </w:p>
    <w:p w14:paraId="149BE82A" w14:textId="77777777" w:rsidR="001655A5" w:rsidRDefault="001655A5" w:rsidP="003333B0">
      <w:pPr>
        <w:pStyle w:val="Zwykytekst"/>
        <w:ind w:left="360"/>
        <w:rPr>
          <w:rFonts w:ascii="Times New Roman" w:hAnsi="Times New Roman"/>
        </w:rPr>
      </w:pPr>
    </w:p>
    <w:p w14:paraId="05674AC2" w14:textId="77777777" w:rsidR="003333B0" w:rsidRDefault="003333B0" w:rsidP="00112A9E">
      <w:pPr>
        <w:pStyle w:val="Zwykytekst"/>
        <w:rPr>
          <w:rFonts w:ascii="Times New Roman" w:hAnsi="Times New Roman"/>
        </w:rPr>
      </w:pPr>
    </w:p>
    <w:p w14:paraId="66ABAF25" w14:textId="77777777" w:rsidR="003333B0" w:rsidRPr="00CA5714" w:rsidRDefault="003333B0" w:rsidP="00CA5714">
      <w:pPr>
        <w:pStyle w:val="Zwykytekst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8"/>
        </w:rPr>
        <w:t xml:space="preserve">WYKONAWCA </w:t>
      </w:r>
      <w:r>
        <w:rPr>
          <w:rFonts w:ascii="Times New Roman" w:hAnsi="Times New Roman"/>
          <w:b/>
          <w:sz w:val="24"/>
        </w:rPr>
        <w:t xml:space="preserve"> – pełna nazwa</w:t>
      </w:r>
      <w:r w:rsidR="00CA5714">
        <w:rPr>
          <w:rFonts w:ascii="Times New Roman" w:hAnsi="Times New Roman"/>
          <w:b/>
          <w:sz w:val="24"/>
        </w:rPr>
        <w:t xml:space="preserve">:  </w:t>
      </w:r>
      <w:r w:rsidR="00CA5714" w:rsidRPr="00CA5714">
        <w:rPr>
          <w:rFonts w:ascii="Times New Roman" w:hAnsi="Times New Roman"/>
        </w:rPr>
        <w:t>……………………………………………………………………</w:t>
      </w:r>
      <w:r w:rsidR="00CA5714">
        <w:rPr>
          <w:rFonts w:ascii="Times New Roman" w:hAnsi="Times New Roman"/>
        </w:rPr>
        <w:t>…………..</w:t>
      </w:r>
    </w:p>
    <w:p w14:paraId="636B00E5" w14:textId="77777777" w:rsidR="003333B0" w:rsidRDefault="003333B0" w:rsidP="003333B0">
      <w:pPr>
        <w:pStyle w:val="Zwykytekst"/>
        <w:ind w:left="360"/>
        <w:rPr>
          <w:rFonts w:ascii="Times New Roman" w:hAnsi="Times New Roman"/>
        </w:rPr>
      </w:pPr>
    </w:p>
    <w:p w14:paraId="1B0E44F5" w14:textId="77777777" w:rsidR="003333B0" w:rsidRDefault="003333B0" w:rsidP="003333B0">
      <w:pPr>
        <w:pStyle w:val="Zwykytekst"/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Adres wykonawcy</w:t>
      </w:r>
      <w:r>
        <w:rPr>
          <w:rFonts w:ascii="Times New Roman" w:hAnsi="Times New Roman"/>
        </w:rPr>
        <w:t xml:space="preserve">  .............................................................................................................................................</w:t>
      </w:r>
      <w:r w:rsidR="00CA5714">
        <w:rPr>
          <w:rFonts w:ascii="Times New Roman" w:hAnsi="Times New Roman"/>
        </w:rPr>
        <w:t>.................</w:t>
      </w:r>
    </w:p>
    <w:p w14:paraId="0D7836D6" w14:textId="77777777" w:rsidR="003333B0" w:rsidRDefault="003333B0" w:rsidP="003333B0">
      <w:pPr>
        <w:pStyle w:val="Zwykytekst"/>
        <w:ind w:left="360"/>
        <w:rPr>
          <w:rFonts w:ascii="Times New Roman" w:hAnsi="Times New Roman"/>
          <w:b/>
          <w:sz w:val="24"/>
        </w:rPr>
      </w:pPr>
    </w:p>
    <w:p w14:paraId="57DC5C53" w14:textId="77777777" w:rsidR="003333B0" w:rsidRDefault="003333B0" w:rsidP="003333B0">
      <w:pPr>
        <w:pStyle w:val="Zwykytekst"/>
        <w:ind w:left="360"/>
        <w:rPr>
          <w:rFonts w:ascii="Times New Roman" w:hAnsi="Times New Roman"/>
          <w:i/>
          <w:iCs/>
          <w:sz w:val="22"/>
        </w:rPr>
      </w:pPr>
      <w:r>
        <w:rPr>
          <w:rFonts w:ascii="Times New Roman" w:hAnsi="Times New Roman"/>
          <w:b/>
          <w:i/>
          <w:iCs/>
          <w:sz w:val="22"/>
        </w:rPr>
        <w:t>Województwo:</w:t>
      </w:r>
      <w:r>
        <w:rPr>
          <w:rFonts w:ascii="Times New Roman" w:hAnsi="Times New Roman"/>
          <w:i/>
          <w:iCs/>
          <w:sz w:val="22"/>
        </w:rPr>
        <w:t>..............................................</w:t>
      </w:r>
    </w:p>
    <w:p w14:paraId="3BCEB8EA" w14:textId="77777777" w:rsidR="003333B0" w:rsidRDefault="003333B0" w:rsidP="003333B0">
      <w:pPr>
        <w:pStyle w:val="Zwykytekst"/>
        <w:ind w:left="360"/>
        <w:rPr>
          <w:rFonts w:ascii="Times New Roman" w:hAnsi="Times New Roman"/>
          <w:b/>
          <w:sz w:val="24"/>
        </w:rPr>
      </w:pPr>
    </w:p>
    <w:p w14:paraId="0498BDE8" w14:textId="77777777" w:rsidR="003333B0" w:rsidRDefault="003333B0" w:rsidP="003333B0">
      <w:pPr>
        <w:pStyle w:val="Zwykytekst"/>
        <w:ind w:left="360"/>
        <w:rPr>
          <w:rFonts w:ascii="Times New Roman" w:hAnsi="Times New Roman"/>
          <w:lang w:val="de-DE"/>
        </w:rPr>
      </w:pPr>
      <w:proofErr w:type="spellStart"/>
      <w:r>
        <w:rPr>
          <w:rFonts w:ascii="Times New Roman" w:hAnsi="Times New Roman"/>
          <w:b/>
          <w:sz w:val="22"/>
          <w:lang w:val="de-DE"/>
        </w:rPr>
        <w:t>tel</w:t>
      </w:r>
      <w:proofErr w:type="spellEnd"/>
      <w:r>
        <w:rPr>
          <w:rFonts w:ascii="Times New Roman" w:hAnsi="Times New Roman"/>
          <w:b/>
          <w:sz w:val="22"/>
          <w:lang w:val="de-DE"/>
        </w:rPr>
        <w:t>/ fax</w:t>
      </w:r>
      <w:r>
        <w:rPr>
          <w:rFonts w:ascii="Times New Roman" w:hAnsi="Times New Roman"/>
          <w:sz w:val="22"/>
          <w:lang w:val="de-DE"/>
        </w:rPr>
        <w:t xml:space="preserve">: </w:t>
      </w:r>
      <w:r>
        <w:rPr>
          <w:rFonts w:ascii="Times New Roman" w:hAnsi="Times New Roman"/>
          <w:lang w:val="de-DE"/>
        </w:rPr>
        <w:t xml:space="preserve">........................................  </w:t>
      </w:r>
      <w:r>
        <w:rPr>
          <w:rFonts w:ascii="Times New Roman" w:hAnsi="Times New Roman"/>
          <w:b/>
          <w:sz w:val="24"/>
          <w:lang w:val="de-DE"/>
        </w:rPr>
        <w:t>/</w:t>
      </w:r>
      <w:r>
        <w:rPr>
          <w:rFonts w:ascii="Times New Roman" w:hAnsi="Times New Roman"/>
          <w:lang w:val="de-DE"/>
        </w:rPr>
        <w:t xml:space="preserve"> ...........................</w:t>
      </w:r>
      <w:proofErr w:type="spellStart"/>
      <w:r w:rsidR="00693166">
        <w:rPr>
          <w:rFonts w:ascii="Times New Roman" w:hAnsi="Times New Roman"/>
          <w:b/>
          <w:bCs/>
          <w:sz w:val="22"/>
          <w:lang w:val="de-DE"/>
        </w:rPr>
        <w:t>e-mail</w:t>
      </w:r>
      <w:proofErr w:type="spellEnd"/>
      <w:r w:rsidR="00693166">
        <w:rPr>
          <w:rFonts w:ascii="Times New Roman" w:hAnsi="Times New Roman"/>
          <w:b/>
          <w:bCs/>
          <w:sz w:val="22"/>
          <w:lang w:val="de-DE"/>
        </w:rPr>
        <w:t>:</w:t>
      </w:r>
      <w:r w:rsidR="00693166">
        <w:rPr>
          <w:rFonts w:ascii="Times New Roman" w:hAnsi="Times New Roman"/>
          <w:sz w:val="22"/>
          <w:lang w:val="de-DE"/>
        </w:rPr>
        <w:t xml:space="preserve"> ................................................................</w:t>
      </w:r>
    </w:p>
    <w:p w14:paraId="72BA1909" w14:textId="77777777" w:rsidR="003333B0" w:rsidRDefault="003333B0" w:rsidP="003333B0">
      <w:pPr>
        <w:pStyle w:val="Zwykytekst"/>
        <w:ind w:left="360"/>
        <w:rPr>
          <w:rFonts w:ascii="Times New Roman" w:hAnsi="Times New Roman"/>
          <w:lang w:val="de-DE"/>
        </w:rPr>
      </w:pPr>
    </w:p>
    <w:p w14:paraId="685F7178" w14:textId="77777777" w:rsidR="003333B0" w:rsidRDefault="003333B0" w:rsidP="003333B0">
      <w:pPr>
        <w:pStyle w:val="Zwykytekst"/>
        <w:ind w:left="360"/>
        <w:rPr>
          <w:rFonts w:ascii="Times New Roman" w:hAnsi="Times New Roman"/>
          <w:lang w:val="de-DE"/>
        </w:rPr>
      </w:pPr>
      <w:r>
        <w:rPr>
          <w:rFonts w:ascii="Times New Roman" w:hAnsi="Times New Roman"/>
          <w:b/>
          <w:sz w:val="22"/>
          <w:lang w:val="de-DE"/>
        </w:rPr>
        <w:t>Regon:</w:t>
      </w:r>
      <w:r>
        <w:rPr>
          <w:rFonts w:ascii="Times New Roman" w:hAnsi="Times New Roman"/>
          <w:lang w:val="de-DE"/>
        </w:rPr>
        <w:t xml:space="preserve">.........................................................................      </w:t>
      </w:r>
      <w:r>
        <w:rPr>
          <w:rFonts w:ascii="Times New Roman" w:hAnsi="Times New Roman"/>
          <w:b/>
          <w:sz w:val="22"/>
          <w:lang w:val="de-DE"/>
        </w:rPr>
        <w:t xml:space="preserve"> NIP</w:t>
      </w:r>
      <w:r>
        <w:rPr>
          <w:rFonts w:ascii="Times New Roman" w:hAnsi="Times New Roman"/>
          <w:sz w:val="22"/>
          <w:lang w:val="de-DE"/>
        </w:rPr>
        <w:t xml:space="preserve">: </w:t>
      </w:r>
      <w:r>
        <w:rPr>
          <w:rFonts w:ascii="Times New Roman" w:hAnsi="Times New Roman"/>
          <w:lang w:val="de-DE"/>
        </w:rPr>
        <w:t>.............................................................................</w:t>
      </w:r>
    </w:p>
    <w:p w14:paraId="3090E488" w14:textId="77777777" w:rsidR="003333B0" w:rsidRDefault="003333B0" w:rsidP="003333B0">
      <w:pPr>
        <w:pStyle w:val="Zwykytekst"/>
        <w:ind w:left="360"/>
        <w:rPr>
          <w:rFonts w:ascii="Times New Roman" w:hAnsi="Times New Roman"/>
          <w:lang w:val="de-DE"/>
        </w:rPr>
      </w:pPr>
    </w:p>
    <w:p w14:paraId="419C0A60" w14:textId="77777777" w:rsidR="003333B0" w:rsidRDefault="003333B0" w:rsidP="00CA5714">
      <w:pPr>
        <w:pStyle w:val="Zwykytekst"/>
        <w:rPr>
          <w:rFonts w:ascii="Times New Roman" w:hAnsi="Times New Roman"/>
          <w:lang w:val="de-DE"/>
        </w:rPr>
      </w:pPr>
    </w:p>
    <w:p w14:paraId="23DBE751" w14:textId="77777777" w:rsidR="001655A5" w:rsidRDefault="001655A5" w:rsidP="003333B0">
      <w:pPr>
        <w:pStyle w:val="Zwykytekst"/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</w:p>
    <w:p w14:paraId="1A46DDF8" w14:textId="3C26496E" w:rsidR="003333B0" w:rsidRPr="00CA5714" w:rsidRDefault="00024772" w:rsidP="003333B0">
      <w:pPr>
        <w:pStyle w:val="Zwykytekst"/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F</w:t>
      </w:r>
      <w:r w:rsidR="002B7830" w:rsidRPr="00CA5714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ORMULARZ   OFERTY</w:t>
      </w:r>
    </w:p>
    <w:p w14:paraId="2BBE2572" w14:textId="77777777" w:rsidR="003333B0" w:rsidRDefault="003333B0" w:rsidP="003333B0">
      <w:pPr>
        <w:pStyle w:val="Zwykytekst"/>
        <w:ind w:left="360"/>
        <w:rPr>
          <w:rFonts w:ascii="Times New Roman" w:hAnsi="Times New Roman"/>
        </w:rPr>
      </w:pPr>
    </w:p>
    <w:p w14:paraId="38AF62A7" w14:textId="77777777" w:rsidR="003333B0" w:rsidRPr="00CA5714" w:rsidRDefault="003333B0" w:rsidP="003333B0">
      <w:pPr>
        <w:pStyle w:val="Zwykytekst"/>
        <w:ind w:left="360"/>
        <w:rPr>
          <w:rFonts w:ascii="Times New Roman" w:hAnsi="Times New Roman"/>
          <w:b/>
          <w:sz w:val="28"/>
          <w:szCs w:val="28"/>
        </w:rPr>
      </w:pPr>
      <w:r w:rsidRPr="00CA5714">
        <w:rPr>
          <w:rFonts w:ascii="Times New Roman" w:hAnsi="Times New Roman"/>
          <w:b/>
          <w:sz w:val="28"/>
          <w:szCs w:val="28"/>
        </w:rPr>
        <w:t>Do:</w:t>
      </w:r>
    </w:p>
    <w:p w14:paraId="3B686B26" w14:textId="77777777" w:rsidR="00A1710B" w:rsidRDefault="00A1710B" w:rsidP="003333B0">
      <w:pPr>
        <w:pStyle w:val="Zwykytekst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Głogowski Szpital Powiatowy sp. z o.o.</w:t>
      </w:r>
    </w:p>
    <w:p w14:paraId="2FE35969" w14:textId="77777777" w:rsidR="003333B0" w:rsidRDefault="003333B0" w:rsidP="00A1710B">
      <w:pPr>
        <w:pStyle w:val="Zwykytekst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ulica Kościuszki 15</w:t>
      </w:r>
      <w:r w:rsidR="00A1710B">
        <w:rPr>
          <w:rFonts w:ascii="Times New Roman" w:hAnsi="Times New Roman"/>
          <w:b/>
          <w:sz w:val="24"/>
        </w:rPr>
        <w:t xml:space="preserve">, </w:t>
      </w:r>
      <w:r w:rsidR="00024772">
        <w:rPr>
          <w:rFonts w:ascii="Times New Roman" w:hAnsi="Times New Roman"/>
          <w:b/>
          <w:sz w:val="24"/>
        </w:rPr>
        <w:t>67</w:t>
      </w:r>
      <w:r>
        <w:rPr>
          <w:rFonts w:ascii="Times New Roman" w:hAnsi="Times New Roman"/>
          <w:b/>
          <w:sz w:val="24"/>
        </w:rPr>
        <w:t>–200  G</w:t>
      </w:r>
      <w:r w:rsidR="00A1710B">
        <w:rPr>
          <w:rFonts w:ascii="Times New Roman" w:hAnsi="Times New Roman"/>
          <w:b/>
          <w:sz w:val="24"/>
        </w:rPr>
        <w:t>łogów</w:t>
      </w:r>
    </w:p>
    <w:p w14:paraId="3FE9EB5C" w14:textId="26FDC30C" w:rsidR="003333B0" w:rsidRPr="008C6DC3" w:rsidRDefault="003333B0" w:rsidP="002A6D99">
      <w:pPr>
        <w:pStyle w:val="Skrconyadreszwrotny"/>
        <w:spacing w:before="120"/>
        <w:ind w:left="426"/>
        <w:jc w:val="both"/>
        <w:rPr>
          <w:i/>
          <w:sz w:val="22"/>
          <w:szCs w:val="22"/>
        </w:rPr>
      </w:pPr>
      <w:r>
        <w:t xml:space="preserve">Odpowiadając na publiczne ogłoszenie o zamówieniu na </w:t>
      </w:r>
      <w:r w:rsidR="00513342">
        <w:t xml:space="preserve">dostawę </w:t>
      </w:r>
      <w:r w:rsidR="003148D0">
        <w:rPr>
          <w:i/>
        </w:rPr>
        <w:t xml:space="preserve"> </w:t>
      </w:r>
      <w:r w:rsidR="005229BB">
        <w:rPr>
          <w:i/>
        </w:rPr>
        <w:t xml:space="preserve">materiałów </w:t>
      </w:r>
      <w:r w:rsidR="00226123">
        <w:rPr>
          <w:i/>
        </w:rPr>
        <w:t xml:space="preserve">opatrunkowych </w:t>
      </w:r>
      <w:r w:rsidR="005229BB">
        <w:rPr>
          <w:i/>
        </w:rPr>
        <w:t xml:space="preserve"> </w:t>
      </w:r>
      <w:r w:rsidR="001B2983">
        <w:rPr>
          <w:i/>
        </w:rPr>
        <w:t xml:space="preserve"> na potrzeby</w:t>
      </w:r>
      <w:r w:rsidR="000E7918" w:rsidRPr="000E7918">
        <w:rPr>
          <w:bCs/>
          <w:i/>
          <w:szCs w:val="24"/>
        </w:rPr>
        <w:t xml:space="preserve"> Głogowskiego Szpitala Powiatowego sp. z o.o.</w:t>
      </w:r>
      <w:r w:rsidR="009D2D18">
        <w:rPr>
          <w:bCs/>
          <w:i/>
          <w:szCs w:val="24"/>
        </w:rPr>
        <w:t xml:space="preserve">- powtórka </w:t>
      </w:r>
      <w:r w:rsidR="008C6DC3">
        <w:rPr>
          <w:i/>
        </w:rPr>
        <w:t>:</w:t>
      </w:r>
    </w:p>
    <w:p w14:paraId="0BF6F693" w14:textId="1B66A11C" w:rsidR="003333B0" w:rsidRPr="00D32970" w:rsidRDefault="003333B0" w:rsidP="00D32970">
      <w:pPr>
        <w:pStyle w:val="Zwykytekst"/>
        <w:numPr>
          <w:ilvl w:val="0"/>
          <w:numId w:val="20"/>
        </w:numPr>
        <w:tabs>
          <w:tab w:val="clear" w:pos="720"/>
          <w:tab w:val="num" w:pos="540"/>
        </w:tabs>
        <w:spacing w:before="120"/>
        <w:ind w:left="538" w:right="79" w:hanging="357"/>
        <w:jc w:val="both"/>
        <w:rPr>
          <w:rFonts w:ascii="Times New Roman" w:hAnsi="Times New Roman"/>
          <w:sz w:val="24"/>
          <w:szCs w:val="24"/>
        </w:rPr>
      </w:pPr>
      <w:r w:rsidRPr="00CA3E89">
        <w:rPr>
          <w:rFonts w:ascii="Times New Roman" w:hAnsi="Times New Roman"/>
          <w:sz w:val="24"/>
          <w:szCs w:val="24"/>
        </w:rPr>
        <w:t>Oferujemy wykonanie pr</w:t>
      </w:r>
      <w:r w:rsidR="007F0C59">
        <w:rPr>
          <w:rFonts w:ascii="Times New Roman" w:hAnsi="Times New Roman"/>
          <w:sz w:val="24"/>
          <w:szCs w:val="24"/>
        </w:rPr>
        <w:t>zedmiotu zamówienia zgodnie  z F</w:t>
      </w:r>
      <w:r w:rsidRPr="00CA3E89">
        <w:rPr>
          <w:rFonts w:ascii="Times New Roman" w:hAnsi="Times New Roman"/>
          <w:sz w:val="24"/>
          <w:szCs w:val="24"/>
        </w:rPr>
        <w:t>ormularzem cenowym,</w:t>
      </w:r>
      <w:r w:rsidR="008E41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 w:rsidRPr="00CA3E89">
        <w:rPr>
          <w:rFonts w:ascii="Times New Roman" w:hAnsi="Times New Roman"/>
          <w:sz w:val="24"/>
          <w:szCs w:val="24"/>
        </w:rPr>
        <w:t>tanowiącym</w:t>
      </w:r>
      <w:r w:rsidR="008E4123">
        <w:rPr>
          <w:rFonts w:ascii="Times New Roman" w:hAnsi="Times New Roman"/>
          <w:sz w:val="24"/>
          <w:szCs w:val="24"/>
        </w:rPr>
        <w:t xml:space="preserve"> </w:t>
      </w:r>
      <w:r w:rsidRPr="00CA3E89">
        <w:rPr>
          <w:rFonts w:ascii="Times New Roman" w:hAnsi="Times New Roman"/>
          <w:sz w:val="24"/>
          <w:szCs w:val="24"/>
        </w:rPr>
        <w:t>integralną część Specyfikacji Warunków Zamówienia</w:t>
      </w:r>
      <w:r w:rsidR="00540B41">
        <w:rPr>
          <w:rFonts w:ascii="Times New Roman" w:hAnsi="Times New Roman"/>
          <w:sz w:val="24"/>
          <w:szCs w:val="24"/>
        </w:rPr>
        <w:t xml:space="preserve"> za pakiet nr _____________</w:t>
      </w:r>
      <w:r w:rsidRPr="00CA3E89">
        <w:rPr>
          <w:rFonts w:ascii="Times New Roman" w:hAnsi="Times New Roman"/>
          <w:b/>
          <w:bCs/>
          <w:i/>
          <w:iCs/>
          <w:sz w:val="24"/>
          <w:szCs w:val="24"/>
        </w:rPr>
        <w:t>w cenie</w:t>
      </w:r>
      <w:r w:rsidRPr="00CA3E89">
        <w:rPr>
          <w:rFonts w:ascii="Times New Roman" w:hAnsi="Times New Roman"/>
          <w:b/>
          <w:bCs/>
          <w:sz w:val="24"/>
          <w:szCs w:val="24"/>
        </w:rPr>
        <w:t>:</w:t>
      </w:r>
    </w:p>
    <w:p w14:paraId="1C5E2A30" w14:textId="3ADE6F23" w:rsidR="003333B0" w:rsidRPr="000F306E" w:rsidRDefault="003333B0" w:rsidP="003A56DB">
      <w:pPr>
        <w:pStyle w:val="Zwykytekst"/>
        <w:spacing w:after="120"/>
        <w:ind w:left="36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ZESTAWIENIE  WARTOŚCI  OFEROWANYCH  PAKIETÓW</w:t>
      </w:r>
    </w:p>
    <w:tbl>
      <w:tblPr>
        <w:tblW w:w="8391" w:type="dxa"/>
        <w:tblInd w:w="54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5"/>
        <w:gridCol w:w="2977"/>
        <w:gridCol w:w="3119"/>
      </w:tblGrid>
      <w:tr w:rsidR="003333B0" w14:paraId="6EC2DED5" w14:textId="77777777">
        <w:trPr>
          <w:trHeight w:val="300"/>
        </w:trPr>
        <w:tc>
          <w:tcPr>
            <w:tcW w:w="2295" w:type="dxa"/>
            <w:vMerge w:val="restart"/>
            <w:shd w:val="clear" w:color="auto" w:fill="FFFFFF"/>
            <w:vAlign w:val="center"/>
          </w:tcPr>
          <w:p w14:paraId="63854389" w14:textId="77777777" w:rsidR="003333B0" w:rsidRDefault="00904C9C" w:rsidP="00237DA2">
            <w:pPr>
              <w:spacing w:before="120" w:after="120"/>
              <w:ind w:left="3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Nr pakietu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7CBF48" w14:textId="77777777" w:rsidR="003333B0" w:rsidRPr="00671412" w:rsidRDefault="003333B0" w:rsidP="003A56DB">
            <w:pPr>
              <w:ind w:left="3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WA</w:t>
            </w:r>
            <w:r w:rsidR="00DF42E6">
              <w:rPr>
                <w:b/>
                <w:sz w:val="22"/>
              </w:rPr>
              <w:t>R</w:t>
            </w:r>
            <w:r>
              <w:rPr>
                <w:b/>
                <w:sz w:val="22"/>
              </w:rPr>
              <w:t>TOŚĆ   zł</w:t>
            </w:r>
          </w:p>
        </w:tc>
      </w:tr>
      <w:tr w:rsidR="003333B0" w14:paraId="488783E2" w14:textId="77777777" w:rsidTr="003A56DB">
        <w:trPr>
          <w:trHeight w:val="301"/>
        </w:trPr>
        <w:tc>
          <w:tcPr>
            <w:tcW w:w="2295" w:type="dxa"/>
            <w:vMerge/>
            <w:shd w:val="clear" w:color="auto" w:fill="FFFFFF"/>
            <w:vAlign w:val="center"/>
          </w:tcPr>
          <w:p w14:paraId="44EB7BA1" w14:textId="77777777" w:rsidR="003333B0" w:rsidRDefault="003333B0" w:rsidP="003333B0">
            <w:pPr>
              <w:spacing w:before="120" w:after="120"/>
              <w:ind w:left="360"/>
              <w:jc w:val="center"/>
              <w:rPr>
                <w:b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F298D9" w14:textId="77777777" w:rsidR="003333B0" w:rsidRPr="00671412" w:rsidRDefault="003333B0" w:rsidP="003333B0">
            <w:pPr>
              <w:ind w:left="360"/>
              <w:jc w:val="center"/>
              <w:rPr>
                <w:b/>
                <w:sz w:val="22"/>
              </w:rPr>
            </w:pPr>
            <w:r w:rsidRPr="00671412">
              <w:rPr>
                <w:b/>
                <w:sz w:val="22"/>
              </w:rPr>
              <w:t>NETTO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DE69A4" w14:textId="77777777" w:rsidR="003333B0" w:rsidRPr="00671412" w:rsidRDefault="003333B0" w:rsidP="003333B0">
            <w:pPr>
              <w:ind w:left="360"/>
              <w:jc w:val="center"/>
              <w:rPr>
                <w:b/>
                <w:sz w:val="22"/>
              </w:rPr>
            </w:pPr>
            <w:r w:rsidRPr="00671412">
              <w:rPr>
                <w:b/>
                <w:sz w:val="22"/>
              </w:rPr>
              <w:t>BRUTTO</w:t>
            </w:r>
          </w:p>
        </w:tc>
      </w:tr>
      <w:tr w:rsidR="003333B0" w14:paraId="67E8AF77" w14:textId="77777777" w:rsidTr="001655A5">
        <w:trPr>
          <w:trHeight w:val="401"/>
        </w:trPr>
        <w:tc>
          <w:tcPr>
            <w:tcW w:w="2295" w:type="dxa"/>
            <w:shd w:val="clear" w:color="auto" w:fill="FFFFFF"/>
          </w:tcPr>
          <w:p w14:paraId="11DB3DA3" w14:textId="77777777" w:rsidR="003333B0" w:rsidRPr="00CA5714" w:rsidRDefault="00CA5714" w:rsidP="00CA5714">
            <w:pPr>
              <w:ind w:left="357"/>
              <w:jc w:val="center"/>
              <w:rPr>
                <w:b/>
                <w:sz w:val="22"/>
                <w:szCs w:val="22"/>
              </w:rPr>
            </w:pPr>
            <w:r w:rsidRPr="00CA571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22D84319" w14:textId="77777777" w:rsidR="003333B0" w:rsidRPr="00CA3E89" w:rsidRDefault="003333B0" w:rsidP="00CA5714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5D92E85A" w14:textId="77777777" w:rsidR="003333B0" w:rsidRPr="00CA3E89" w:rsidRDefault="003333B0" w:rsidP="00CA5714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3333B0" w14:paraId="54A4FD16" w14:textId="77777777" w:rsidTr="001655A5">
        <w:trPr>
          <w:trHeight w:val="408"/>
        </w:trPr>
        <w:tc>
          <w:tcPr>
            <w:tcW w:w="2295" w:type="dxa"/>
            <w:shd w:val="clear" w:color="auto" w:fill="FFFFFF"/>
          </w:tcPr>
          <w:p w14:paraId="64A06236" w14:textId="77777777" w:rsidR="003333B0" w:rsidRPr="00CA5714" w:rsidRDefault="00CA5714" w:rsidP="00CA5714">
            <w:pPr>
              <w:ind w:left="357"/>
              <w:jc w:val="center"/>
              <w:rPr>
                <w:b/>
                <w:sz w:val="22"/>
                <w:szCs w:val="22"/>
              </w:rPr>
            </w:pPr>
            <w:r w:rsidRPr="00CA571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77E4A6BA" w14:textId="77777777" w:rsidR="003333B0" w:rsidRPr="00CA3E89" w:rsidRDefault="003333B0" w:rsidP="00CA5714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19DD2A1B" w14:textId="77777777" w:rsidR="003333B0" w:rsidRPr="00CA3E89" w:rsidRDefault="003333B0" w:rsidP="00CA5714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3333B0" w14:paraId="50FF9DA2" w14:textId="77777777" w:rsidTr="001655A5">
        <w:trPr>
          <w:trHeight w:val="414"/>
        </w:trPr>
        <w:tc>
          <w:tcPr>
            <w:tcW w:w="2295" w:type="dxa"/>
            <w:shd w:val="clear" w:color="auto" w:fill="FFFFFF"/>
          </w:tcPr>
          <w:p w14:paraId="588E266F" w14:textId="77777777" w:rsidR="003333B0" w:rsidRPr="00CA5714" w:rsidRDefault="00CA5714" w:rsidP="00CA5714">
            <w:pPr>
              <w:ind w:left="357"/>
              <w:jc w:val="center"/>
              <w:rPr>
                <w:b/>
                <w:sz w:val="22"/>
                <w:szCs w:val="22"/>
              </w:rPr>
            </w:pPr>
            <w:r w:rsidRPr="00CA571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60654A50" w14:textId="77777777" w:rsidR="003333B0" w:rsidRPr="00CA3E89" w:rsidRDefault="003333B0" w:rsidP="00CA5714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28E0BEAC" w14:textId="77777777" w:rsidR="003333B0" w:rsidRPr="00CA3E89" w:rsidRDefault="003333B0" w:rsidP="00CA5714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93296B" w14:paraId="0618DAB4" w14:textId="77777777" w:rsidTr="001655A5">
        <w:trPr>
          <w:trHeight w:val="548"/>
        </w:trPr>
        <w:tc>
          <w:tcPr>
            <w:tcW w:w="2295" w:type="dxa"/>
            <w:shd w:val="clear" w:color="auto" w:fill="FFFFFF"/>
          </w:tcPr>
          <w:p w14:paraId="1065FDEB" w14:textId="31F11D54" w:rsidR="0093296B" w:rsidRPr="00CA5714" w:rsidRDefault="0093296B" w:rsidP="00CA5714">
            <w:pPr>
              <w:ind w:left="3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33CAE1EF" w14:textId="77777777" w:rsidR="0093296B" w:rsidRPr="00CA3E89" w:rsidRDefault="0093296B" w:rsidP="00CA5714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094A6532" w14:textId="77777777" w:rsidR="0093296B" w:rsidRPr="00CA3E89" w:rsidRDefault="0093296B" w:rsidP="00CA5714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1655A5" w14:paraId="18D99D96" w14:textId="77777777">
        <w:trPr>
          <w:trHeight w:val="344"/>
        </w:trPr>
        <w:tc>
          <w:tcPr>
            <w:tcW w:w="2295" w:type="dxa"/>
            <w:shd w:val="clear" w:color="auto" w:fill="FFFFFF"/>
          </w:tcPr>
          <w:p w14:paraId="06A8378E" w14:textId="518CE765" w:rsidR="001655A5" w:rsidRDefault="001655A5" w:rsidP="00CA5714">
            <w:pPr>
              <w:spacing w:before="120" w:after="120"/>
              <w:ind w:left="3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7E67EC78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73E7A609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</w:tr>
      <w:tr w:rsidR="001655A5" w14:paraId="186ABACC" w14:textId="77777777">
        <w:trPr>
          <w:trHeight w:val="344"/>
        </w:trPr>
        <w:tc>
          <w:tcPr>
            <w:tcW w:w="2295" w:type="dxa"/>
            <w:shd w:val="clear" w:color="auto" w:fill="FFFFFF"/>
          </w:tcPr>
          <w:p w14:paraId="6F7F2FC6" w14:textId="66E2BC50" w:rsidR="001655A5" w:rsidRDefault="001655A5" w:rsidP="00CA5714">
            <w:pPr>
              <w:spacing w:before="120" w:after="120"/>
              <w:ind w:left="3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7D58A62D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4CEC183D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</w:tr>
      <w:tr w:rsidR="001655A5" w14:paraId="382DFC57" w14:textId="77777777">
        <w:trPr>
          <w:trHeight w:val="344"/>
        </w:trPr>
        <w:tc>
          <w:tcPr>
            <w:tcW w:w="2295" w:type="dxa"/>
            <w:shd w:val="clear" w:color="auto" w:fill="FFFFFF"/>
          </w:tcPr>
          <w:p w14:paraId="6CB35BCC" w14:textId="235F2D05" w:rsidR="001655A5" w:rsidRDefault="001655A5" w:rsidP="00CA5714">
            <w:pPr>
              <w:spacing w:before="120" w:after="120"/>
              <w:ind w:left="3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37D58F8E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16F10A8A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</w:tr>
      <w:tr w:rsidR="001655A5" w14:paraId="5FE76A43" w14:textId="77777777">
        <w:trPr>
          <w:trHeight w:val="344"/>
        </w:trPr>
        <w:tc>
          <w:tcPr>
            <w:tcW w:w="2295" w:type="dxa"/>
            <w:shd w:val="clear" w:color="auto" w:fill="FFFFFF"/>
          </w:tcPr>
          <w:p w14:paraId="573675E3" w14:textId="154ED822" w:rsidR="001655A5" w:rsidRDefault="001655A5" w:rsidP="00CA5714">
            <w:pPr>
              <w:spacing w:before="120" w:after="120"/>
              <w:ind w:left="3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5F556EF6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6B8EC9FA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</w:tr>
      <w:tr w:rsidR="001655A5" w14:paraId="688A65BA" w14:textId="77777777">
        <w:trPr>
          <w:trHeight w:val="344"/>
        </w:trPr>
        <w:tc>
          <w:tcPr>
            <w:tcW w:w="2295" w:type="dxa"/>
            <w:shd w:val="clear" w:color="auto" w:fill="FFFFFF"/>
          </w:tcPr>
          <w:p w14:paraId="031C7EA7" w14:textId="0CC6567D" w:rsidR="001655A5" w:rsidRDefault="001655A5" w:rsidP="00CA5714">
            <w:pPr>
              <w:spacing w:before="120" w:after="120"/>
              <w:ind w:left="3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773390C6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10460069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</w:tr>
      <w:tr w:rsidR="001655A5" w14:paraId="42A4338D" w14:textId="77777777">
        <w:trPr>
          <w:trHeight w:val="344"/>
        </w:trPr>
        <w:tc>
          <w:tcPr>
            <w:tcW w:w="2295" w:type="dxa"/>
            <w:shd w:val="clear" w:color="auto" w:fill="FFFFFF"/>
          </w:tcPr>
          <w:p w14:paraId="3A3B4ADD" w14:textId="3F3C511A" w:rsidR="001655A5" w:rsidRDefault="001655A5" w:rsidP="00CA5714">
            <w:pPr>
              <w:spacing w:before="120" w:after="120"/>
              <w:ind w:left="3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10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0FB3C73F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7EEF6FE2" w14:textId="77777777" w:rsidR="001655A5" w:rsidRDefault="001655A5" w:rsidP="00CA5714">
            <w:pPr>
              <w:ind w:left="357"/>
              <w:jc w:val="center"/>
              <w:rPr>
                <w:sz w:val="22"/>
              </w:rPr>
            </w:pPr>
          </w:p>
        </w:tc>
      </w:tr>
      <w:tr w:rsidR="003333B0" w14:paraId="45D28790" w14:textId="77777777">
        <w:trPr>
          <w:trHeight w:val="344"/>
        </w:trPr>
        <w:tc>
          <w:tcPr>
            <w:tcW w:w="2295" w:type="dxa"/>
            <w:shd w:val="clear" w:color="auto" w:fill="FFFFFF"/>
          </w:tcPr>
          <w:p w14:paraId="5758F217" w14:textId="77777777" w:rsidR="003333B0" w:rsidRDefault="003333B0" w:rsidP="00CA5714">
            <w:pPr>
              <w:spacing w:before="120" w:after="120"/>
              <w:ind w:left="3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RAZEM: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14:paraId="0A4C4868" w14:textId="77777777" w:rsidR="003333B0" w:rsidRDefault="003333B0" w:rsidP="00CA5714">
            <w:pPr>
              <w:ind w:left="357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FFFFFF"/>
          </w:tcPr>
          <w:p w14:paraId="2B826E69" w14:textId="77777777" w:rsidR="003333B0" w:rsidRDefault="003333B0" w:rsidP="00CA5714">
            <w:pPr>
              <w:ind w:left="357"/>
              <w:jc w:val="center"/>
              <w:rPr>
                <w:sz w:val="22"/>
              </w:rPr>
            </w:pPr>
          </w:p>
        </w:tc>
      </w:tr>
    </w:tbl>
    <w:p w14:paraId="38A77BDA" w14:textId="77777777" w:rsidR="003333B0" w:rsidRDefault="003333B0" w:rsidP="003333B0">
      <w:pPr>
        <w:pStyle w:val="Zwykytekst"/>
        <w:ind w:left="360"/>
      </w:pPr>
    </w:p>
    <w:p w14:paraId="0C471A30" w14:textId="7DDEC491" w:rsidR="003333B0" w:rsidRDefault="003A56DB" w:rsidP="00DF42E6">
      <w:pPr>
        <w:pStyle w:val="Zwykytekst"/>
        <w:numPr>
          <w:ilvl w:val="0"/>
          <w:numId w:val="20"/>
        </w:numPr>
        <w:tabs>
          <w:tab w:val="clear" w:pos="720"/>
          <w:tab w:val="left" w:pos="360"/>
        </w:tabs>
        <w:spacing w:after="120"/>
        <w:ind w:left="36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 w:rsidR="003333B0">
        <w:rPr>
          <w:rFonts w:ascii="Times New Roman" w:hAnsi="Times New Roman"/>
          <w:sz w:val="22"/>
        </w:rPr>
        <w:t xml:space="preserve">ermin realizacji umowy  - </w:t>
      </w:r>
      <w:r w:rsidR="005229BB">
        <w:rPr>
          <w:rFonts w:ascii="Times New Roman" w:hAnsi="Times New Roman"/>
          <w:b/>
          <w:bCs/>
          <w:sz w:val="22"/>
        </w:rPr>
        <w:t xml:space="preserve"> </w:t>
      </w:r>
      <w:r w:rsidR="001B2983">
        <w:rPr>
          <w:rFonts w:ascii="Times New Roman" w:hAnsi="Times New Roman"/>
          <w:b/>
          <w:bCs/>
          <w:sz w:val="22"/>
        </w:rPr>
        <w:t>1</w:t>
      </w:r>
      <w:r w:rsidR="001655A5">
        <w:rPr>
          <w:rFonts w:ascii="Times New Roman" w:hAnsi="Times New Roman"/>
          <w:b/>
          <w:bCs/>
          <w:sz w:val="22"/>
        </w:rPr>
        <w:t>2</w:t>
      </w:r>
      <w:r w:rsidR="001B2983">
        <w:rPr>
          <w:rFonts w:ascii="Times New Roman" w:hAnsi="Times New Roman"/>
          <w:b/>
          <w:bCs/>
          <w:sz w:val="22"/>
        </w:rPr>
        <w:t xml:space="preserve"> miesięcy</w:t>
      </w:r>
      <w:r w:rsidR="003333B0">
        <w:rPr>
          <w:rFonts w:ascii="Times New Roman" w:hAnsi="Times New Roman"/>
          <w:sz w:val="22"/>
        </w:rPr>
        <w:t xml:space="preserve"> od daty zawarcia umowy</w:t>
      </w:r>
    </w:p>
    <w:p w14:paraId="11CB31D3" w14:textId="6C0C4071" w:rsidR="003333B0" w:rsidRPr="002A6D99" w:rsidRDefault="003333B0" w:rsidP="002A6D99">
      <w:pPr>
        <w:pStyle w:val="Zwykytekst"/>
        <w:numPr>
          <w:ilvl w:val="0"/>
          <w:numId w:val="20"/>
        </w:numPr>
        <w:tabs>
          <w:tab w:val="clear" w:pos="720"/>
          <w:tab w:val="left" w:pos="360"/>
        </w:tabs>
        <w:spacing w:after="120"/>
        <w:ind w:left="360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Zamierzamy/nie zamierzamy</w:t>
      </w:r>
      <w:r>
        <w:rPr>
          <w:rFonts w:ascii="Times New Roman" w:hAnsi="Times New Roman"/>
          <w:bCs/>
          <w:i/>
          <w:iCs/>
          <w:sz w:val="22"/>
        </w:rPr>
        <w:t xml:space="preserve"> (niepotrzebne skreślić)  </w:t>
      </w:r>
      <w:r>
        <w:rPr>
          <w:rFonts w:ascii="Times New Roman" w:hAnsi="Times New Roman"/>
          <w:bCs/>
          <w:sz w:val="22"/>
        </w:rPr>
        <w:t>powierzać część zamówienia</w:t>
      </w:r>
      <w:r w:rsidR="002A6D99">
        <w:rPr>
          <w:rFonts w:ascii="Times New Roman" w:hAnsi="Times New Roman"/>
          <w:bCs/>
          <w:sz w:val="22"/>
        </w:rPr>
        <w:t xml:space="preserve"> </w:t>
      </w:r>
      <w:r w:rsidRPr="002A6D99">
        <w:rPr>
          <w:rFonts w:ascii="Times New Roman" w:hAnsi="Times New Roman"/>
          <w:bCs/>
          <w:sz w:val="22"/>
        </w:rPr>
        <w:t>dotyczącego  _______________________________________________  podwykonawcy</w:t>
      </w:r>
    </w:p>
    <w:p w14:paraId="3B432AD1" w14:textId="77777777" w:rsidR="003333B0" w:rsidRDefault="003333B0" w:rsidP="00DF42E6">
      <w:pPr>
        <w:pStyle w:val="Zwykytekst"/>
        <w:numPr>
          <w:ilvl w:val="0"/>
          <w:numId w:val="20"/>
        </w:numPr>
        <w:tabs>
          <w:tab w:val="clear" w:pos="720"/>
          <w:tab w:val="left" w:pos="360"/>
        </w:tabs>
        <w:ind w:left="360" w:right="-992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Warunki płatności:  forma płatności  -  przelew, wymagany termin płatności – </w:t>
      </w:r>
      <w:r w:rsidR="00860FF6" w:rsidRPr="00860FF6">
        <w:rPr>
          <w:rFonts w:ascii="Times New Roman" w:hAnsi="Times New Roman"/>
          <w:b/>
          <w:sz w:val="22"/>
        </w:rPr>
        <w:t>……..</w:t>
      </w:r>
      <w:r w:rsidRPr="001F2B01">
        <w:rPr>
          <w:rFonts w:ascii="Times New Roman" w:hAnsi="Times New Roman"/>
          <w:b/>
          <w:sz w:val="22"/>
        </w:rPr>
        <w:t>dni</w:t>
      </w:r>
      <w:r w:rsidR="005229BB">
        <w:rPr>
          <w:rFonts w:ascii="Times New Roman" w:hAnsi="Times New Roman"/>
          <w:b/>
          <w:sz w:val="22"/>
        </w:rPr>
        <w:t xml:space="preserve"> (</w:t>
      </w:r>
      <w:r w:rsidR="00D32970">
        <w:rPr>
          <w:rFonts w:ascii="Times New Roman" w:hAnsi="Times New Roman"/>
          <w:b/>
          <w:sz w:val="22"/>
        </w:rPr>
        <w:t>3</w:t>
      </w:r>
      <w:r w:rsidR="005229BB">
        <w:rPr>
          <w:rFonts w:ascii="Times New Roman" w:hAnsi="Times New Roman"/>
          <w:b/>
          <w:sz w:val="22"/>
        </w:rPr>
        <w:t xml:space="preserve">0, </w:t>
      </w:r>
      <w:r w:rsidR="00D32970">
        <w:rPr>
          <w:rFonts w:ascii="Times New Roman" w:hAnsi="Times New Roman"/>
          <w:b/>
          <w:sz w:val="22"/>
        </w:rPr>
        <w:t>4</w:t>
      </w:r>
      <w:r w:rsidR="005229BB">
        <w:rPr>
          <w:rFonts w:ascii="Times New Roman" w:hAnsi="Times New Roman"/>
          <w:b/>
          <w:sz w:val="22"/>
        </w:rPr>
        <w:t xml:space="preserve">5, </w:t>
      </w:r>
      <w:r w:rsidR="00D32970">
        <w:rPr>
          <w:rFonts w:ascii="Times New Roman" w:hAnsi="Times New Roman"/>
          <w:b/>
          <w:sz w:val="22"/>
        </w:rPr>
        <w:t>6</w:t>
      </w:r>
      <w:r w:rsidR="005229BB">
        <w:rPr>
          <w:rFonts w:ascii="Times New Roman" w:hAnsi="Times New Roman"/>
          <w:b/>
          <w:sz w:val="22"/>
        </w:rPr>
        <w:t xml:space="preserve">0 </w:t>
      </w:r>
      <w:r w:rsidR="00860FF6">
        <w:rPr>
          <w:rFonts w:ascii="Times New Roman" w:hAnsi="Times New Roman"/>
          <w:b/>
          <w:sz w:val="22"/>
        </w:rPr>
        <w:t>dni)</w:t>
      </w:r>
    </w:p>
    <w:p w14:paraId="1ACE727D" w14:textId="072C23EA" w:rsidR="003333B0" w:rsidRDefault="003333B0" w:rsidP="00DF42E6">
      <w:pPr>
        <w:pStyle w:val="Zwykytekst"/>
        <w:tabs>
          <w:tab w:val="left" w:pos="360"/>
        </w:tabs>
        <w:spacing w:after="120"/>
        <w:ind w:left="360" w:right="-992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stałość cen – okres trwania umowy</w:t>
      </w:r>
    </w:p>
    <w:p w14:paraId="7D0AE1B9" w14:textId="68CF112F" w:rsidR="003333B0" w:rsidRDefault="003333B0" w:rsidP="00DF42E6">
      <w:pPr>
        <w:pStyle w:val="Zwykytekst"/>
        <w:numPr>
          <w:ilvl w:val="0"/>
          <w:numId w:val="20"/>
        </w:numPr>
        <w:tabs>
          <w:tab w:val="clear" w:pos="720"/>
          <w:tab w:val="left" w:pos="360"/>
        </w:tabs>
        <w:ind w:left="360" w:right="173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Oświadczamy, że w cenie oferty brutto zostały uwzględnione wszystkie koszty wykonania zamówienia i realizacji przyszłego świadczenia umownego. W ofercie nie została zastosowana cena dumpingowa i oferta nie stanowi czynu nieuczciwej konkurencji, zgodnie z art. 89 ust. 1 pkt  3 </w:t>
      </w:r>
      <w:proofErr w:type="spellStart"/>
      <w:r w:rsidR="00315035">
        <w:rPr>
          <w:rFonts w:ascii="Times New Roman" w:hAnsi="Times New Roman"/>
          <w:sz w:val="22"/>
        </w:rPr>
        <w:t>p</w:t>
      </w:r>
      <w:r>
        <w:rPr>
          <w:rFonts w:ascii="Times New Roman" w:hAnsi="Times New Roman"/>
          <w:sz w:val="22"/>
        </w:rPr>
        <w:t>zp</w:t>
      </w:r>
      <w:proofErr w:type="spellEnd"/>
      <w:r>
        <w:rPr>
          <w:rFonts w:ascii="Times New Roman" w:hAnsi="Times New Roman"/>
          <w:sz w:val="22"/>
        </w:rPr>
        <w:t>. oraz  ustawy o zwalczaniu nieuczciwej konkurencji.</w:t>
      </w:r>
    </w:p>
    <w:p w14:paraId="25827EE1" w14:textId="77777777" w:rsidR="003333B0" w:rsidRDefault="003333B0" w:rsidP="00DF42E6">
      <w:pPr>
        <w:pStyle w:val="Zwykytekst"/>
        <w:numPr>
          <w:ilvl w:val="0"/>
          <w:numId w:val="20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Oświadczamy, że zapoznali</w:t>
      </w:r>
      <w:r w:rsidR="003148D0">
        <w:rPr>
          <w:rFonts w:ascii="Times New Roman" w:hAnsi="Times New Roman"/>
          <w:sz w:val="22"/>
        </w:rPr>
        <w:t xml:space="preserve">śmy się z Specyfikacją </w:t>
      </w:r>
      <w:r>
        <w:rPr>
          <w:rFonts w:ascii="Times New Roman" w:hAnsi="Times New Roman"/>
          <w:sz w:val="22"/>
        </w:rPr>
        <w:t>Warunków Zamówienia i nie wnosimy do niej zastrzeżeń oraz przyjmujemy warunki w niej zawarte a także, że otrzymaliśmy konieczne informacje potrzebne do przygotowania oferty.</w:t>
      </w:r>
    </w:p>
    <w:p w14:paraId="1A4A3D35" w14:textId="436A8D18" w:rsidR="003333B0" w:rsidRDefault="003333B0" w:rsidP="00DF42E6">
      <w:pPr>
        <w:pStyle w:val="Zwykytekst"/>
        <w:numPr>
          <w:ilvl w:val="0"/>
          <w:numId w:val="20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Oświadczamy, że uważamy się za związanych niniejszą ofertą przez czas wskazany w Specyfikacji Warunków Zamówienia.</w:t>
      </w:r>
    </w:p>
    <w:p w14:paraId="2D1AC7F6" w14:textId="7D298513" w:rsidR="00E2600B" w:rsidRPr="00E2600B" w:rsidRDefault="003333B0" w:rsidP="00DF42E6">
      <w:pPr>
        <w:pStyle w:val="Default"/>
        <w:numPr>
          <w:ilvl w:val="0"/>
          <w:numId w:val="20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 w:cs="Times New Roman"/>
          <w:sz w:val="22"/>
          <w:szCs w:val="22"/>
        </w:rPr>
      </w:pPr>
      <w:r w:rsidRPr="00CE1FBC">
        <w:rPr>
          <w:rFonts w:ascii="Times New Roman" w:hAnsi="Times New Roman" w:cs="Times New Roman"/>
          <w:sz w:val="22"/>
          <w:szCs w:val="22"/>
        </w:rPr>
        <w:t>Oświ</w:t>
      </w:r>
      <w:r>
        <w:rPr>
          <w:rFonts w:ascii="Times New Roman" w:hAnsi="Times New Roman" w:cs="Times New Roman"/>
          <w:sz w:val="22"/>
          <w:szCs w:val="22"/>
        </w:rPr>
        <w:t xml:space="preserve">adczamy, że oferowany przedmiot zamówienia </w:t>
      </w:r>
      <w:r w:rsidR="00E2600B">
        <w:rPr>
          <w:rFonts w:ascii="Times New Roman" w:hAnsi="Times New Roman" w:cs="Times New Roman"/>
          <w:sz w:val="22"/>
          <w:szCs w:val="22"/>
        </w:rPr>
        <w:t>n</w:t>
      </w:r>
      <w:r w:rsidR="00E2600B" w:rsidRPr="003B2925">
        <w:rPr>
          <w:rFonts w:ascii="Times New Roman" w:hAnsi="Times New Roman" w:cs="Times New Roman"/>
          <w:sz w:val="22"/>
          <w:szCs w:val="22"/>
        </w:rPr>
        <w:t xml:space="preserve">a dzień składania ofert </w:t>
      </w:r>
      <w:r w:rsidR="003B2925">
        <w:rPr>
          <w:rFonts w:ascii="Times New Roman" w:hAnsi="Times New Roman" w:cs="Times New Roman"/>
          <w:sz w:val="22"/>
          <w:szCs w:val="22"/>
        </w:rPr>
        <w:t xml:space="preserve">spełnia </w:t>
      </w:r>
      <w:r w:rsidR="003B2925" w:rsidRPr="00E437B2">
        <w:rPr>
          <w:rFonts w:ascii="Times New Roman" w:hAnsi="Times New Roman" w:cs="Times New Roman"/>
          <w:sz w:val="22"/>
          <w:szCs w:val="22"/>
        </w:rPr>
        <w:t xml:space="preserve">wymagane prawem </w:t>
      </w:r>
      <w:r w:rsidR="00E2600B" w:rsidRPr="00E2600B">
        <w:rPr>
          <w:rFonts w:ascii="Times New Roman" w:hAnsi="Times New Roman" w:cs="Times New Roman"/>
          <w:sz w:val="22"/>
          <w:szCs w:val="22"/>
        </w:rPr>
        <w:t>w</w:t>
      </w:r>
      <w:r w:rsidR="003B2925" w:rsidRPr="00E2600B">
        <w:rPr>
          <w:rFonts w:ascii="Times New Roman" w:hAnsi="Times New Roman" w:cs="Times New Roman"/>
          <w:sz w:val="22"/>
          <w:szCs w:val="22"/>
        </w:rPr>
        <w:t>arunki</w:t>
      </w:r>
      <w:r w:rsidR="00E2600B" w:rsidRPr="00E2600B">
        <w:rPr>
          <w:rFonts w:ascii="Times New Roman" w:hAnsi="Times New Roman" w:cs="Times New Roman"/>
          <w:sz w:val="22"/>
          <w:szCs w:val="22"/>
        </w:rPr>
        <w:t xml:space="preserve"> i że </w:t>
      </w:r>
      <w:r w:rsidR="003B2925" w:rsidRPr="00E2600B">
        <w:rPr>
          <w:rFonts w:ascii="Times New Roman" w:hAnsi="Times New Roman" w:cs="Times New Roman"/>
          <w:sz w:val="22"/>
          <w:szCs w:val="22"/>
        </w:rPr>
        <w:t>posiada dokumenty dopuszczające je do stosowania  w placówkach służby</w:t>
      </w:r>
      <w:r w:rsidR="00E40F6A">
        <w:rPr>
          <w:rFonts w:ascii="Times New Roman" w:hAnsi="Times New Roman" w:cs="Times New Roman"/>
          <w:sz w:val="22"/>
          <w:szCs w:val="22"/>
        </w:rPr>
        <w:t xml:space="preserve"> </w:t>
      </w:r>
      <w:r w:rsidR="003B2925" w:rsidRPr="00E2600B">
        <w:rPr>
          <w:rFonts w:ascii="Times New Roman" w:hAnsi="Times New Roman" w:cs="Times New Roman"/>
          <w:sz w:val="22"/>
          <w:szCs w:val="22"/>
        </w:rPr>
        <w:t>zdrowia na</w:t>
      </w:r>
      <w:r w:rsidR="00E40F6A">
        <w:rPr>
          <w:rFonts w:ascii="Times New Roman" w:hAnsi="Times New Roman" w:cs="Times New Roman"/>
          <w:sz w:val="22"/>
          <w:szCs w:val="22"/>
        </w:rPr>
        <w:t xml:space="preserve"> </w:t>
      </w:r>
      <w:r w:rsidR="003B2925" w:rsidRPr="00E2600B">
        <w:rPr>
          <w:rFonts w:ascii="Times New Roman" w:hAnsi="Times New Roman" w:cs="Times New Roman"/>
          <w:sz w:val="22"/>
          <w:szCs w:val="22"/>
        </w:rPr>
        <w:t>terenie</w:t>
      </w:r>
    </w:p>
    <w:p w14:paraId="7775FA8F" w14:textId="183BA9C2" w:rsidR="003B2925" w:rsidRDefault="003B2925" w:rsidP="00DF42E6">
      <w:pPr>
        <w:pStyle w:val="Default"/>
        <w:tabs>
          <w:tab w:val="left" w:pos="360"/>
        </w:tabs>
        <w:ind w:left="360" w:right="79"/>
        <w:jc w:val="both"/>
        <w:rPr>
          <w:rFonts w:ascii="Times New Roman" w:hAnsi="Times New Roman" w:cs="Times New Roman"/>
          <w:sz w:val="22"/>
          <w:szCs w:val="22"/>
        </w:rPr>
      </w:pPr>
      <w:r w:rsidRPr="00E2600B">
        <w:rPr>
          <w:rFonts w:ascii="Times New Roman" w:hAnsi="Times New Roman" w:cs="Times New Roman"/>
          <w:sz w:val="22"/>
          <w:szCs w:val="22"/>
        </w:rPr>
        <w:t xml:space="preserve">Rzeczypospolitej Polskiej, zgodnie z wymaganiami określonymi w ustawie z dnia </w:t>
      </w:r>
      <w:r w:rsidR="002A6D99">
        <w:rPr>
          <w:rFonts w:ascii="Times New Roman" w:hAnsi="Times New Roman" w:cs="Times New Roman"/>
          <w:sz w:val="22"/>
          <w:szCs w:val="22"/>
        </w:rPr>
        <w:t xml:space="preserve">07.04.2022 </w:t>
      </w:r>
      <w:r w:rsidRPr="00E2600B">
        <w:rPr>
          <w:rFonts w:ascii="Times New Roman" w:hAnsi="Times New Roman" w:cs="Times New Roman"/>
          <w:sz w:val="22"/>
          <w:szCs w:val="22"/>
        </w:rPr>
        <w:t>roku o wyrobach medycznych</w:t>
      </w:r>
      <w:r w:rsidR="002A6D99">
        <w:rPr>
          <w:rFonts w:ascii="Times New Roman" w:hAnsi="Times New Roman" w:cs="Times New Roman"/>
          <w:sz w:val="22"/>
          <w:szCs w:val="22"/>
        </w:rPr>
        <w:t xml:space="preserve"> </w:t>
      </w:r>
      <w:r w:rsidR="00E2600B" w:rsidRPr="00E2600B">
        <w:rPr>
          <w:rFonts w:ascii="Times New Roman" w:hAnsi="Times New Roman" w:cs="Times New Roman"/>
          <w:bCs/>
          <w:sz w:val="22"/>
          <w:szCs w:val="22"/>
        </w:rPr>
        <w:t xml:space="preserve">oraz przepisach wykonawczych  do tej ustawy, </w:t>
      </w:r>
      <w:r w:rsidR="00E2600B" w:rsidRPr="00E2600B">
        <w:rPr>
          <w:rFonts w:ascii="Times New Roman" w:hAnsi="Times New Roman" w:cs="Times New Roman"/>
          <w:sz w:val="22"/>
          <w:szCs w:val="22"/>
        </w:rPr>
        <w:t>tj.: Deklarację Zgodności, Certyfikat CE, Certyfikat wydany przez jednostkę notyfikowaną, instrukcję używania wyrobu, dokument potwierdzający,</w:t>
      </w:r>
      <w:r w:rsidR="00E40F6A">
        <w:rPr>
          <w:rFonts w:ascii="Times New Roman" w:hAnsi="Times New Roman" w:cs="Times New Roman"/>
          <w:sz w:val="22"/>
          <w:szCs w:val="22"/>
        </w:rPr>
        <w:t xml:space="preserve"> </w:t>
      </w:r>
      <w:r w:rsidR="00E2600B" w:rsidRPr="00E2600B">
        <w:rPr>
          <w:rFonts w:ascii="Times New Roman" w:hAnsi="Times New Roman" w:cs="Times New Roman"/>
          <w:sz w:val="22"/>
          <w:szCs w:val="22"/>
        </w:rPr>
        <w:t xml:space="preserve">że oferowany wyrób medyczny został zgłoszony/wpisany do Rejestru wyrobów medycznych i podmiotów odpowiedzialnych za ich wprowadzenie do obrotu lub </w:t>
      </w:r>
      <w:r w:rsidR="007F0C59">
        <w:rPr>
          <w:rFonts w:ascii="Times New Roman" w:hAnsi="Times New Roman" w:cs="Times New Roman"/>
          <w:sz w:val="22"/>
          <w:szCs w:val="22"/>
        </w:rPr>
        <w:t xml:space="preserve">że </w:t>
      </w:r>
      <w:r w:rsidR="00E2600B" w:rsidRPr="00E2600B">
        <w:rPr>
          <w:rFonts w:ascii="Times New Roman" w:hAnsi="Times New Roman" w:cs="Times New Roman"/>
          <w:sz w:val="22"/>
          <w:szCs w:val="22"/>
        </w:rPr>
        <w:t>dokonano powiadomienia o wyrobie w trybie art. 58</w:t>
      </w:r>
      <w:r w:rsidR="002A6D99">
        <w:rPr>
          <w:rFonts w:ascii="Times New Roman" w:hAnsi="Times New Roman" w:cs="Times New Roman"/>
          <w:sz w:val="22"/>
          <w:szCs w:val="22"/>
        </w:rPr>
        <w:t xml:space="preserve"> </w:t>
      </w:r>
      <w:r w:rsidR="00E2600B" w:rsidRPr="00E2600B">
        <w:rPr>
          <w:rFonts w:ascii="Times New Roman" w:hAnsi="Times New Roman" w:cs="Times New Roman"/>
          <w:sz w:val="22"/>
          <w:szCs w:val="22"/>
        </w:rPr>
        <w:t>ustawy</w:t>
      </w:r>
      <w:r w:rsidR="002A6D99">
        <w:rPr>
          <w:rFonts w:ascii="Times New Roman" w:hAnsi="Times New Roman" w:cs="Times New Roman"/>
          <w:sz w:val="22"/>
          <w:szCs w:val="22"/>
        </w:rPr>
        <w:t xml:space="preserve"> </w:t>
      </w:r>
      <w:r w:rsidR="00E2600B" w:rsidRPr="00E2600B">
        <w:rPr>
          <w:rFonts w:ascii="Times New Roman" w:hAnsi="Times New Roman" w:cs="Times New Roman"/>
          <w:sz w:val="22"/>
          <w:szCs w:val="22"/>
        </w:rPr>
        <w:t>o wyrobach medycznych.</w:t>
      </w:r>
    </w:p>
    <w:p w14:paraId="041A4A1F" w14:textId="77777777" w:rsidR="003A56DB" w:rsidRDefault="007F0C59" w:rsidP="000E7918">
      <w:pPr>
        <w:pStyle w:val="Default"/>
        <w:tabs>
          <w:tab w:val="left" w:pos="360"/>
        </w:tabs>
        <w:ind w:left="360" w:right="7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Jednocześnie zobowiązujemy się do złożenia w/ w dokumentów na pisemne żądanie Zamawiającego w </w:t>
      </w:r>
      <w:r w:rsidRPr="007F0C59">
        <w:rPr>
          <w:rFonts w:ascii="Times New Roman" w:hAnsi="Times New Roman" w:cs="Times New Roman"/>
          <w:sz w:val="22"/>
          <w:szCs w:val="22"/>
        </w:rPr>
        <w:t xml:space="preserve">miejscu i terminie  przez niego wskazanym. </w:t>
      </w:r>
    </w:p>
    <w:p w14:paraId="7F9A38A3" w14:textId="5B4F3C99" w:rsidR="003333B0" w:rsidRPr="00022632" w:rsidRDefault="003A56DB" w:rsidP="00DF42E6">
      <w:pPr>
        <w:pStyle w:val="Default"/>
        <w:tabs>
          <w:tab w:val="left" w:pos="360"/>
        </w:tabs>
        <w:ind w:left="360" w:right="79" w:hanging="360"/>
        <w:jc w:val="both"/>
        <w:rPr>
          <w:rFonts w:ascii="Times New Roman" w:hAnsi="Times New Roman" w:cs="Times New Roman"/>
          <w:sz w:val="22"/>
          <w:szCs w:val="22"/>
        </w:rPr>
      </w:pPr>
      <w:r w:rsidRPr="003A56DB">
        <w:rPr>
          <w:rFonts w:ascii="Times New Roman" w:hAnsi="Times New Roman" w:cs="Times New Roman"/>
          <w:b/>
          <w:sz w:val="22"/>
          <w:szCs w:val="22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ab/>
      </w:r>
      <w:r w:rsidR="003333B0" w:rsidRPr="007F0C59">
        <w:rPr>
          <w:rFonts w:ascii="Times New Roman" w:hAnsi="Times New Roman" w:cs="Times New Roman"/>
          <w:sz w:val="22"/>
          <w:szCs w:val="22"/>
        </w:rPr>
        <w:t>Oświadczamy, że zawarty w Specyfikacji Warunków Zamówienia projekt umow</w:t>
      </w:r>
      <w:r w:rsidR="00746DFB">
        <w:rPr>
          <w:rFonts w:ascii="Times New Roman" w:hAnsi="Times New Roman" w:cs="Times New Roman"/>
          <w:sz w:val="22"/>
          <w:szCs w:val="22"/>
        </w:rPr>
        <w:t xml:space="preserve">y </w:t>
      </w:r>
      <w:r w:rsidR="003333B0" w:rsidRPr="007F0C59">
        <w:rPr>
          <w:rFonts w:ascii="Times New Roman" w:hAnsi="Times New Roman" w:cs="Times New Roman"/>
          <w:sz w:val="22"/>
          <w:szCs w:val="22"/>
        </w:rPr>
        <w:t>został przez nas</w:t>
      </w:r>
      <w:r w:rsidR="002A6D99">
        <w:rPr>
          <w:rFonts w:ascii="Times New Roman" w:hAnsi="Times New Roman" w:cs="Times New Roman"/>
          <w:sz w:val="22"/>
          <w:szCs w:val="22"/>
        </w:rPr>
        <w:t xml:space="preserve"> </w:t>
      </w:r>
      <w:r w:rsidR="003333B0" w:rsidRPr="00022632">
        <w:rPr>
          <w:rFonts w:ascii="Times New Roman" w:hAnsi="Times New Roman" w:cs="Times New Roman"/>
          <w:sz w:val="22"/>
          <w:szCs w:val="22"/>
        </w:rPr>
        <w:t>zaakceptowany i zobowiązujemy się w  przypadku wyboru naszej oferty do</w:t>
      </w:r>
      <w:r w:rsidR="002A6D99">
        <w:rPr>
          <w:rFonts w:ascii="Times New Roman" w:hAnsi="Times New Roman" w:cs="Times New Roman"/>
          <w:sz w:val="22"/>
          <w:szCs w:val="22"/>
        </w:rPr>
        <w:t xml:space="preserve"> </w:t>
      </w:r>
      <w:r w:rsidR="003333B0" w:rsidRPr="00022632">
        <w:rPr>
          <w:rFonts w:ascii="Times New Roman" w:hAnsi="Times New Roman" w:cs="Times New Roman"/>
          <w:sz w:val="22"/>
          <w:szCs w:val="22"/>
        </w:rPr>
        <w:t>zawarcia umowy w miejscu i terminie</w:t>
      </w:r>
      <w:r w:rsidR="002A6D99">
        <w:rPr>
          <w:rFonts w:ascii="Times New Roman" w:hAnsi="Times New Roman" w:cs="Times New Roman"/>
          <w:sz w:val="22"/>
          <w:szCs w:val="22"/>
        </w:rPr>
        <w:t xml:space="preserve"> </w:t>
      </w:r>
      <w:r w:rsidR="003333B0" w:rsidRPr="00022632">
        <w:rPr>
          <w:rFonts w:ascii="Times New Roman" w:hAnsi="Times New Roman" w:cs="Times New Roman"/>
          <w:sz w:val="22"/>
          <w:szCs w:val="22"/>
        </w:rPr>
        <w:t>wyznaczonym przez Zamawiającego</w:t>
      </w:r>
      <w:r w:rsidR="003333B0">
        <w:t>.</w:t>
      </w:r>
    </w:p>
    <w:p w14:paraId="5A7BB9F4" w14:textId="77777777" w:rsidR="003333B0" w:rsidRDefault="003333B0" w:rsidP="00DF42E6">
      <w:pPr>
        <w:pStyle w:val="Zwykytekst"/>
        <w:numPr>
          <w:ilvl w:val="0"/>
          <w:numId w:val="25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Oświadczamy, że jeżeli w okresie związania ofertą nastąpią jakiekolwiek znaczące zmiany sytuacji przedstawionej w naszych dokumentach załączonych do oferty, natychmiast poinformujemy o nich </w:t>
      </w:r>
      <w:r w:rsidR="002B7830">
        <w:rPr>
          <w:rFonts w:ascii="Times New Roman" w:hAnsi="Times New Roman"/>
          <w:sz w:val="22"/>
        </w:rPr>
        <w:t>Z</w:t>
      </w:r>
      <w:r>
        <w:rPr>
          <w:rFonts w:ascii="Times New Roman" w:hAnsi="Times New Roman"/>
          <w:sz w:val="22"/>
        </w:rPr>
        <w:t>amawiającego.</w:t>
      </w:r>
    </w:p>
    <w:p w14:paraId="57999F7B" w14:textId="77777777" w:rsidR="003333B0" w:rsidRDefault="003333B0" w:rsidP="00DF42E6">
      <w:pPr>
        <w:pStyle w:val="Zwykytekst"/>
        <w:numPr>
          <w:ilvl w:val="0"/>
          <w:numId w:val="25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Oświadczamy, że wszystkie złożone przez nas dokumenty są zgodne z aktualnym stanem prawnym i faktycznym.</w:t>
      </w:r>
    </w:p>
    <w:p w14:paraId="3B88035B" w14:textId="46EEB9B3" w:rsidR="003333B0" w:rsidRDefault="003333B0" w:rsidP="00DF42E6">
      <w:pPr>
        <w:pStyle w:val="Zwykytekst"/>
        <w:numPr>
          <w:ilvl w:val="0"/>
          <w:numId w:val="25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Jednocześnie stwierdzamy, że jesteśmy świadomi odpowiedzialności karnej związanej ze</w:t>
      </w:r>
      <w:r w:rsidR="002A6D99">
        <w:rPr>
          <w:rFonts w:ascii="Times New Roman" w:hAnsi="Times New Roman"/>
          <w:sz w:val="22"/>
        </w:rPr>
        <w:t xml:space="preserve"> </w:t>
      </w:r>
      <w:r w:rsidR="006A2469">
        <w:rPr>
          <w:rFonts w:ascii="Times New Roman" w:hAnsi="Times New Roman"/>
          <w:sz w:val="22"/>
        </w:rPr>
        <w:t>składaniem</w:t>
      </w:r>
      <w:r w:rsidR="002A6D99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fałszywych oświadczeń.</w:t>
      </w:r>
    </w:p>
    <w:p w14:paraId="6BF59372" w14:textId="77777777" w:rsidR="003333B0" w:rsidRPr="005229BB" w:rsidRDefault="003333B0" w:rsidP="005229BB">
      <w:pPr>
        <w:pStyle w:val="Zwykytekst"/>
        <w:numPr>
          <w:ilvl w:val="0"/>
          <w:numId w:val="25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 kontaktów z naszą firmą upoważniamy: ...................</w:t>
      </w:r>
      <w:r w:rsidR="005229BB">
        <w:rPr>
          <w:rFonts w:ascii="Times New Roman" w:hAnsi="Times New Roman"/>
          <w:sz w:val="22"/>
        </w:rPr>
        <w:t>..................... tel. …………………..</w:t>
      </w:r>
    </w:p>
    <w:p w14:paraId="28C9FF1E" w14:textId="77777777" w:rsidR="003333B0" w:rsidRDefault="003333B0" w:rsidP="00DF42E6">
      <w:pPr>
        <w:pStyle w:val="Zwykytekst"/>
        <w:numPr>
          <w:ilvl w:val="0"/>
          <w:numId w:val="25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Oświadczamy, że wszystkie strony naszej oferty wraz ze wszystkimi załącznikami są ponumerowane i cała o</w:t>
      </w:r>
      <w:r w:rsidR="002B7830">
        <w:rPr>
          <w:rFonts w:ascii="Times New Roman" w:hAnsi="Times New Roman"/>
          <w:sz w:val="22"/>
        </w:rPr>
        <w:t>ferta składa się z ……... stron.</w:t>
      </w:r>
    </w:p>
    <w:p w14:paraId="684CEDE0" w14:textId="77777777" w:rsidR="003333B0" w:rsidRDefault="003333B0" w:rsidP="00DF42E6">
      <w:pPr>
        <w:pStyle w:val="Zwykytekst"/>
        <w:numPr>
          <w:ilvl w:val="0"/>
          <w:numId w:val="25"/>
        </w:numPr>
        <w:tabs>
          <w:tab w:val="clear" w:pos="720"/>
          <w:tab w:val="left" w:pos="360"/>
        </w:tabs>
        <w:ind w:left="360" w:right="7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Informujemy, że informacje składające się na ofertę, zawarte na stronach ............................. stanowią tajemnicę przedsiębiorstwa w rozumieniu przepisów </w:t>
      </w:r>
      <w:r w:rsidR="002B7830">
        <w:rPr>
          <w:rFonts w:ascii="Times New Roman" w:hAnsi="Times New Roman"/>
          <w:sz w:val="22"/>
        </w:rPr>
        <w:t>ustawy o zwalczaniu nieuczciwej</w:t>
      </w:r>
      <w:r>
        <w:rPr>
          <w:rFonts w:ascii="Times New Roman" w:hAnsi="Times New Roman"/>
          <w:sz w:val="22"/>
        </w:rPr>
        <w:t xml:space="preserve"> konkurencji.</w:t>
      </w:r>
    </w:p>
    <w:p w14:paraId="6A4E8B41" w14:textId="77777777" w:rsidR="003333B0" w:rsidRPr="00843E2A" w:rsidRDefault="003333B0" w:rsidP="00843E2A">
      <w:pPr>
        <w:pStyle w:val="ZnakZnakZnakZnak"/>
      </w:pPr>
    </w:p>
    <w:p w14:paraId="6241377E" w14:textId="77777777" w:rsidR="003333B0" w:rsidRDefault="003333B0" w:rsidP="003333B0">
      <w:pPr>
        <w:pStyle w:val="Zwykytekst"/>
        <w:ind w:left="360"/>
        <w:rPr>
          <w:rFonts w:ascii="Times New Roman" w:hAnsi="Times New Roman"/>
          <w:b/>
          <w:i/>
          <w:sz w:val="22"/>
        </w:rPr>
      </w:pPr>
      <w:r>
        <w:rPr>
          <w:rFonts w:ascii="Times New Roman" w:hAnsi="Times New Roman"/>
          <w:b/>
          <w:i/>
          <w:sz w:val="22"/>
        </w:rPr>
        <w:t>Załącznikami do niniejszej oferty stanowiącymi jej integralną część  są:</w:t>
      </w:r>
    </w:p>
    <w:p w14:paraId="7AFAD8C7" w14:textId="77777777" w:rsidR="003333B0" w:rsidRPr="001E7D1E" w:rsidRDefault="003333B0" w:rsidP="003333B0">
      <w:pPr>
        <w:pStyle w:val="Zwykytekst"/>
        <w:ind w:left="360"/>
        <w:rPr>
          <w:rFonts w:ascii="Times New Roman" w:hAnsi="Times New Roman"/>
        </w:rPr>
      </w:pPr>
      <w:r w:rsidRPr="001E7D1E">
        <w:rPr>
          <w:rFonts w:ascii="Times New Roman" w:hAnsi="Times New Roman"/>
        </w:rPr>
        <w:t xml:space="preserve">  1</w:t>
      </w:r>
      <w:r w:rsidRPr="001E7D1E">
        <w:rPr>
          <w:rFonts w:ascii="Times New Roman" w:hAnsi="Times New Roman"/>
          <w:bCs/>
        </w:rPr>
        <w:t xml:space="preserve">.  </w:t>
      </w:r>
      <w:r w:rsidR="001E7D1E" w:rsidRPr="001E7D1E">
        <w:rPr>
          <w:rFonts w:ascii="Times New Roman" w:hAnsi="Times New Roman"/>
          <w:bCs/>
        </w:rPr>
        <w:t>……………………………………</w:t>
      </w:r>
    </w:p>
    <w:p w14:paraId="045B3BBD" w14:textId="77777777" w:rsidR="001E7D1E" w:rsidRPr="001E7D1E" w:rsidRDefault="003333B0" w:rsidP="003333B0">
      <w:pPr>
        <w:pStyle w:val="Zwykytekst"/>
        <w:ind w:left="360"/>
        <w:rPr>
          <w:rFonts w:ascii="Times New Roman" w:hAnsi="Times New Roman"/>
        </w:rPr>
      </w:pPr>
      <w:r w:rsidRPr="001E7D1E">
        <w:rPr>
          <w:rFonts w:ascii="Times New Roman" w:hAnsi="Times New Roman"/>
        </w:rPr>
        <w:t xml:space="preserve">  2.  </w:t>
      </w:r>
      <w:r w:rsidR="001E7D1E" w:rsidRPr="001E7D1E">
        <w:rPr>
          <w:rFonts w:ascii="Times New Roman" w:hAnsi="Times New Roman"/>
        </w:rPr>
        <w:t>……………………………………</w:t>
      </w:r>
    </w:p>
    <w:p w14:paraId="3B0F7570" w14:textId="77777777" w:rsidR="001E7D1E" w:rsidRDefault="001E7D1E" w:rsidP="003333B0">
      <w:pPr>
        <w:pStyle w:val="Zwykytekst"/>
        <w:ind w:left="360"/>
        <w:rPr>
          <w:rFonts w:ascii="Times New Roman" w:hAnsi="Times New Roman"/>
          <w:b/>
        </w:rPr>
      </w:pPr>
    </w:p>
    <w:p w14:paraId="6BA903EA" w14:textId="77777777" w:rsidR="003333B0" w:rsidRDefault="00843E2A" w:rsidP="003333B0">
      <w:pPr>
        <w:pStyle w:val="Zwykytekst"/>
        <w:ind w:left="360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* jeś</w:t>
      </w:r>
      <w:r w:rsidR="003333B0" w:rsidRPr="00C10749">
        <w:rPr>
          <w:rFonts w:ascii="Times New Roman" w:hAnsi="Times New Roman"/>
          <w:i/>
          <w:sz w:val="18"/>
          <w:szCs w:val="18"/>
        </w:rPr>
        <w:t>li nie dotyczy należy przekreślić</w:t>
      </w:r>
    </w:p>
    <w:p w14:paraId="77DE5D78" w14:textId="77777777" w:rsidR="00D20CCF" w:rsidRDefault="00D20CCF" w:rsidP="003333B0">
      <w:pPr>
        <w:pStyle w:val="Zwykytekst"/>
        <w:ind w:left="360"/>
      </w:pPr>
    </w:p>
    <w:p w14:paraId="4E081E18" w14:textId="77777777" w:rsidR="003333B0" w:rsidRDefault="003333B0" w:rsidP="00D32970">
      <w:pPr>
        <w:pStyle w:val="Tekstpodstawowy"/>
        <w:rPr>
          <w:i/>
          <w:iCs/>
          <w:sz w:val="16"/>
        </w:rPr>
      </w:pPr>
    </w:p>
    <w:p w14:paraId="287762C0" w14:textId="77777777" w:rsidR="001E7D1E" w:rsidRDefault="001E7D1E" w:rsidP="003333B0">
      <w:pPr>
        <w:pStyle w:val="Tekstpodstawowy"/>
        <w:ind w:left="360"/>
        <w:rPr>
          <w:i/>
          <w:iCs/>
          <w:sz w:val="16"/>
        </w:rPr>
      </w:pPr>
    </w:p>
    <w:p w14:paraId="07142609" w14:textId="77777777" w:rsidR="003333B0" w:rsidRDefault="003333B0" w:rsidP="003333B0">
      <w:pPr>
        <w:pStyle w:val="Tekstpodstawowy"/>
        <w:ind w:left="360"/>
        <w:jc w:val="right"/>
        <w:rPr>
          <w:i/>
          <w:iCs/>
          <w:sz w:val="16"/>
        </w:rPr>
      </w:pPr>
      <w:r>
        <w:rPr>
          <w:i/>
          <w:iCs/>
          <w:sz w:val="16"/>
        </w:rPr>
        <w:t>Podpis osoby ( osób) upoważnionej do występowania w imieniu Wykonawcy</w:t>
      </w:r>
    </w:p>
    <w:p w14:paraId="2FFBCD91" w14:textId="0EBEBD3F" w:rsidR="00600022" w:rsidRDefault="003333B0" w:rsidP="00600022">
      <w:pPr>
        <w:pStyle w:val="Tekstpodstawowy"/>
        <w:ind w:left="360"/>
        <w:jc w:val="right"/>
        <w:rPr>
          <w:i/>
          <w:iCs/>
          <w:sz w:val="16"/>
        </w:rPr>
      </w:pPr>
      <w:r>
        <w:rPr>
          <w:i/>
          <w:iCs/>
          <w:sz w:val="16"/>
        </w:rPr>
        <w:t> (Pożądany czytelny podpis albo podpis i pieczątka z imieniem i nazwiskiem)</w:t>
      </w:r>
    </w:p>
    <w:p w14:paraId="325A9093" w14:textId="77777777" w:rsidR="00D20CCF" w:rsidRDefault="00D20CCF" w:rsidP="00600022">
      <w:pPr>
        <w:pStyle w:val="Tekstpodstawowy"/>
        <w:ind w:left="360"/>
        <w:jc w:val="right"/>
        <w:rPr>
          <w:i/>
          <w:iCs/>
          <w:sz w:val="16"/>
        </w:rPr>
      </w:pPr>
    </w:p>
    <w:p w14:paraId="79E085B3" w14:textId="77777777" w:rsidR="00D20CCF" w:rsidRDefault="00D20CCF" w:rsidP="00600022">
      <w:pPr>
        <w:pStyle w:val="Tekstpodstawowy"/>
        <w:ind w:left="360"/>
        <w:jc w:val="right"/>
        <w:rPr>
          <w:i/>
          <w:iCs/>
          <w:sz w:val="16"/>
        </w:rPr>
      </w:pPr>
    </w:p>
    <w:p w14:paraId="558F82ED" w14:textId="6AD327F1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line="749" w:lineRule="exact"/>
        <w:ind w:left="6963" w:right="459" w:hanging="442"/>
        <w:jc w:val="right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b/>
          <w:bCs/>
          <w:spacing w:val="-5"/>
          <w:sz w:val="22"/>
          <w:szCs w:val="22"/>
        </w:rPr>
        <w:lastRenderedPageBreak/>
        <w:t xml:space="preserve">Załącznik nr 4 do SWZ </w:t>
      </w:r>
    </w:p>
    <w:p w14:paraId="7D9E9D2E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394" w:line="374" w:lineRule="exact"/>
        <w:ind w:right="48"/>
        <w:rPr>
          <w:rFonts w:ascii="Arial" w:hAnsi="Arial" w:cs="Arial"/>
          <w:b/>
          <w:bCs/>
          <w:spacing w:val="-4"/>
          <w:sz w:val="22"/>
          <w:szCs w:val="22"/>
        </w:rPr>
      </w:pPr>
    </w:p>
    <w:p w14:paraId="4900DACE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394" w:line="374" w:lineRule="exact"/>
        <w:ind w:right="48"/>
        <w:jc w:val="center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b/>
          <w:bCs/>
          <w:spacing w:val="-4"/>
          <w:sz w:val="22"/>
          <w:szCs w:val="22"/>
        </w:rPr>
        <w:t>Oświadczenie Wykonawcy</w:t>
      </w:r>
    </w:p>
    <w:p w14:paraId="40D6FCA8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line="374" w:lineRule="exact"/>
        <w:ind w:right="53"/>
        <w:jc w:val="center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b/>
          <w:bCs/>
          <w:sz w:val="22"/>
          <w:szCs w:val="22"/>
        </w:rPr>
        <w:t>składane na podstawie art. 125 ust. 1 ustawy z dnia 11 września 2019 r.</w:t>
      </w:r>
    </w:p>
    <w:p w14:paraId="12A7A17C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line="374" w:lineRule="exact"/>
        <w:ind w:left="19"/>
        <w:jc w:val="center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b/>
          <w:bCs/>
          <w:sz w:val="22"/>
          <w:szCs w:val="22"/>
        </w:rPr>
        <w:t>Prawo zam</w:t>
      </w:r>
      <w:r w:rsidRPr="00600022">
        <w:rPr>
          <w:rFonts w:ascii="Arial" w:hAnsi="Arial"/>
          <w:b/>
          <w:bCs/>
          <w:sz w:val="22"/>
          <w:szCs w:val="22"/>
        </w:rPr>
        <w:t>ó</w:t>
      </w:r>
      <w:r w:rsidRPr="00600022">
        <w:rPr>
          <w:rFonts w:ascii="Arial" w:hAnsi="Arial" w:cs="Arial"/>
          <w:b/>
          <w:bCs/>
          <w:sz w:val="22"/>
          <w:szCs w:val="22"/>
        </w:rPr>
        <w:t xml:space="preserve">wień publicznych (dalej jako: </w:t>
      </w:r>
      <w:proofErr w:type="spellStart"/>
      <w:r w:rsidRPr="00600022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600022">
        <w:rPr>
          <w:rFonts w:ascii="Arial" w:hAnsi="Arial" w:cs="Arial"/>
          <w:b/>
          <w:bCs/>
          <w:sz w:val="22"/>
          <w:szCs w:val="22"/>
        </w:rPr>
        <w:t>)</w:t>
      </w:r>
    </w:p>
    <w:p w14:paraId="43EACD77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line="374" w:lineRule="exact"/>
        <w:ind w:right="48"/>
        <w:jc w:val="center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b/>
          <w:bCs/>
          <w:spacing w:val="-14"/>
          <w:sz w:val="22"/>
          <w:szCs w:val="22"/>
        </w:rPr>
        <w:t>DOTYCZĄCE PODSTAW WYKLUCZENIA Z POSTĘPOWANIA</w:t>
      </w:r>
    </w:p>
    <w:p w14:paraId="26D31EE8" w14:textId="02CC99A9" w:rsidR="005F212F" w:rsidRPr="008C6DC3" w:rsidRDefault="00600022" w:rsidP="005F212F">
      <w:pPr>
        <w:pStyle w:val="Skrconyadreszwrotny"/>
        <w:spacing w:before="120"/>
        <w:rPr>
          <w:i/>
          <w:sz w:val="22"/>
          <w:szCs w:val="22"/>
        </w:rPr>
      </w:pPr>
      <w:r w:rsidRPr="00600022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Pr="00600022">
        <w:rPr>
          <w:rFonts w:ascii="Arial" w:hAnsi="Arial" w:cs="Arial"/>
          <w:i/>
          <w:iCs/>
          <w:sz w:val="22"/>
          <w:szCs w:val="22"/>
        </w:rPr>
        <w:t xml:space="preserve">pn. </w:t>
      </w:r>
      <w:r>
        <w:rPr>
          <w:rFonts w:ascii="Arial" w:hAnsi="Arial" w:cs="Arial"/>
          <w:i/>
          <w:iCs/>
          <w:sz w:val="22"/>
          <w:szCs w:val="22"/>
        </w:rPr>
        <w:t>D</w:t>
      </w:r>
      <w:r w:rsidRPr="00600022">
        <w:rPr>
          <w:rFonts w:ascii="Arial" w:hAnsi="Arial" w:cs="Arial"/>
          <w:i/>
          <w:iCs/>
          <w:sz w:val="22"/>
          <w:szCs w:val="22"/>
        </w:rPr>
        <w:t>ostaw</w:t>
      </w:r>
      <w:r>
        <w:rPr>
          <w:rFonts w:ascii="Arial" w:hAnsi="Arial" w:cs="Arial"/>
          <w:i/>
          <w:iCs/>
          <w:sz w:val="22"/>
          <w:szCs w:val="22"/>
        </w:rPr>
        <w:t>a</w:t>
      </w:r>
      <w:r w:rsidR="005F212F">
        <w:t xml:space="preserve"> </w:t>
      </w:r>
      <w:r w:rsidR="005F212F">
        <w:rPr>
          <w:i/>
        </w:rPr>
        <w:t xml:space="preserve"> materiałów opatrunkowych   na potrzeby</w:t>
      </w:r>
      <w:r w:rsidR="005F212F" w:rsidRPr="000E7918">
        <w:rPr>
          <w:bCs/>
          <w:i/>
          <w:szCs w:val="24"/>
        </w:rPr>
        <w:t xml:space="preserve"> Głogowskiego Szpitala Powiatowego sp. z o.o.</w:t>
      </w:r>
      <w:r w:rsidR="005F212F">
        <w:rPr>
          <w:i/>
        </w:rPr>
        <w:t>:</w:t>
      </w:r>
    </w:p>
    <w:p w14:paraId="231F697F" w14:textId="77777777" w:rsidR="00600022" w:rsidRPr="00600022" w:rsidRDefault="00600022" w:rsidP="00600022">
      <w:pPr>
        <w:widowControl w:val="0"/>
        <w:shd w:val="clear" w:color="auto" w:fill="FFFFFF"/>
        <w:tabs>
          <w:tab w:val="left" w:pos="1138"/>
          <w:tab w:val="left" w:pos="2405"/>
          <w:tab w:val="left" w:pos="4157"/>
          <w:tab w:val="left" w:pos="4670"/>
          <w:tab w:val="left" w:pos="6086"/>
          <w:tab w:val="left" w:pos="7651"/>
          <w:tab w:val="left" w:pos="9226"/>
        </w:tabs>
        <w:autoSpaceDE w:val="0"/>
        <w:autoSpaceDN w:val="0"/>
        <w:adjustRightInd w:val="0"/>
        <w:spacing w:before="466" w:line="254" w:lineRule="exact"/>
        <w:rPr>
          <w:rFonts w:ascii="Arial" w:hAnsi="Arial" w:cs="Arial"/>
          <w:i/>
          <w:iCs/>
          <w:spacing w:val="-4"/>
          <w:sz w:val="20"/>
          <w:szCs w:val="20"/>
        </w:rPr>
      </w:pPr>
      <w:r w:rsidRPr="00600022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600022">
        <w:rPr>
          <w:rFonts w:ascii="Arial" w:hAnsi="Arial" w:cs="Arial"/>
          <w:sz w:val="22"/>
          <w:szCs w:val="22"/>
        </w:rPr>
        <w:t>Pzp</w:t>
      </w:r>
      <w:proofErr w:type="spellEnd"/>
      <w:r w:rsidRPr="00600022">
        <w:rPr>
          <w:rFonts w:ascii="Arial" w:hAnsi="Arial" w:cs="Arial"/>
          <w:sz w:val="22"/>
          <w:szCs w:val="22"/>
        </w:rPr>
        <w:t>.</w:t>
      </w:r>
    </w:p>
    <w:p w14:paraId="071EFCB7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ind w:left="6792"/>
        <w:rPr>
          <w:rFonts w:ascii="Arial" w:hAnsi="Arial" w:cs="Arial"/>
          <w:i/>
          <w:iCs/>
          <w:spacing w:val="-4"/>
          <w:sz w:val="20"/>
          <w:szCs w:val="20"/>
        </w:rPr>
      </w:pPr>
    </w:p>
    <w:p w14:paraId="4AD1A836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ind w:left="6792"/>
        <w:rPr>
          <w:rFonts w:ascii="Arial" w:hAnsi="Arial" w:cs="Arial"/>
          <w:i/>
          <w:iCs/>
          <w:spacing w:val="-4"/>
          <w:sz w:val="20"/>
          <w:szCs w:val="20"/>
        </w:rPr>
      </w:pPr>
    </w:p>
    <w:p w14:paraId="682EEE24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ind w:left="6792"/>
        <w:rPr>
          <w:rFonts w:ascii="Arial" w:hAnsi="Arial" w:cs="Arial"/>
          <w:i/>
          <w:iCs/>
          <w:spacing w:val="-4"/>
          <w:sz w:val="20"/>
          <w:szCs w:val="20"/>
        </w:rPr>
      </w:pPr>
    </w:p>
    <w:p w14:paraId="6B72C2B4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ind w:left="6792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i/>
          <w:iCs/>
          <w:spacing w:val="-4"/>
          <w:sz w:val="20"/>
          <w:szCs w:val="20"/>
        </w:rPr>
        <w:t xml:space="preserve">                   (podpis)</w:t>
      </w:r>
    </w:p>
    <w:p w14:paraId="2CA45540" w14:textId="77777777" w:rsidR="00600022" w:rsidRPr="00600022" w:rsidRDefault="00600022" w:rsidP="00600022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before="494" w:line="254" w:lineRule="exact"/>
        <w:ind w:right="62"/>
        <w:jc w:val="both"/>
        <w:rPr>
          <w:rFonts w:ascii="Arial" w:hAnsi="Arial" w:cs="Arial"/>
          <w:sz w:val="22"/>
          <w:szCs w:val="22"/>
        </w:rPr>
      </w:pPr>
      <w:r w:rsidRPr="00600022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</w:t>
      </w:r>
      <w:r w:rsidRPr="00600022">
        <w:rPr>
          <w:rFonts w:ascii="Arial" w:hAnsi="Arial"/>
          <w:sz w:val="22"/>
          <w:szCs w:val="22"/>
        </w:rPr>
        <w:t>…………</w:t>
      </w:r>
      <w:r w:rsidRPr="00600022">
        <w:rPr>
          <w:rFonts w:ascii="Arial" w:hAnsi="Arial" w:cs="Arial"/>
          <w:sz w:val="22"/>
          <w:szCs w:val="22"/>
        </w:rPr>
        <w:t xml:space="preserve">. ustawy </w:t>
      </w:r>
      <w:proofErr w:type="spellStart"/>
      <w:r w:rsidRPr="00600022">
        <w:rPr>
          <w:rFonts w:ascii="Arial" w:hAnsi="Arial" w:cs="Arial"/>
          <w:sz w:val="22"/>
          <w:szCs w:val="22"/>
        </w:rPr>
        <w:t>Pzp</w:t>
      </w:r>
      <w:proofErr w:type="spellEnd"/>
      <w:r w:rsidRPr="00600022">
        <w:rPr>
          <w:rFonts w:ascii="Arial" w:hAnsi="Arial" w:cs="Arial"/>
          <w:sz w:val="22"/>
          <w:szCs w:val="22"/>
        </w:rPr>
        <w:t xml:space="preserve"> </w:t>
      </w:r>
      <w:r w:rsidRPr="00600022">
        <w:rPr>
          <w:rFonts w:ascii="Arial" w:hAnsi="Arial" w:cs="Arial"/>
          <w:i/>
          <w:iCs/>
          <w:sz w:val="22"/>
          <w:szCs w:val="22"/>
        </w:rPr>
        <w:t>(podać mającą zastosowanie podstawę wykluczenia spośr</w:t>
      </w:r>
      <w:r w:rsidRPr="00600022">
        <w:rPr>
          <w:rFonts w:ascii="Arial" w:hAnsi="Arial"/>
          <w:i/>
          <w:iCs/>
          <w:sz w:val="22"/>
          <w:szCs w:val="22"/>
        </w:rPr>
        <w:t>ó</w:t>
      </w:r>
      <w:r w:rsidRPr="00600022">
        <w:rPr>
          <w:rFonts w:ascii="Arial" w:hAnsi="Arial" w:cs="Arial"/>
          <w:i/>
          <w:iCs/>
          <w:sz w:val="22"/>
          <w:szCs w:val="22"/>
        </w:rPr>
        <w:t xml:space="preserve">d wymienionych w art. 108 ust. 1 pkt 1, 2, 5 lub 6 ustawy </w:t>
      </w:r>
      <w:proofErr w:type="spellStart"/>
      <w:r w:rsidRPr="00600022">
        <w:rPr>
          <w:rFonts w:ascii="Arial" w:hAnsi="Arial" w:cs="Arial"/>
          <w:i/>
          <w:iCs/>
          <w:sz w:val="22"/>
          <w:szCs w:val="22"/>
        </w:rPr>
        <w:t>Pzp</w:t>
      </w:r>
      <w:proofErr w:type="spellEnd"/>
      <w:r w:rsidRPr="00600022">
        <w:rPr>
          <w:rFonts w:ascii="Arial" w:hAnsi="Arial" w:cs="Arial"/>
          <w:i/>
          <w:iCs/>
          <w:sz w:val="22"/>
          <w:szCs w:val="22"/>
        </w:rPr>
        <w:t xml:space="preserve">). </w:t>
      </w:r>
      <w:r w:rsidRPr="00600022">
        <w:rPr>
          <w:rFonts w:ascii="Arial" w:hAnsi="Arial" w:cs="Arial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600022">
        <w:rPr>
          <w:rFonts w:ascii="Arial" w:hAnsi="Arial" w:cs="Arial"/>
          <w:sz w:val="22"/>
          <w:szCs w:val="22"/>
        </w:rPr>
        <w:t>Pzp</w:t>
      </w:r>
      <w:proofErr w:type="spellEnd"/>
      <w:r w:rsidRPr="00600022">
        <w:rPr>
          <w:rFonts w:ascii="Arial" w:hAnsi="Arial" w:cs="Arial"/>
          <w:sz w:val="22"/>
          <w:szCs w:val="22"/>
        </w:rPr>
        <w:t xml:space="preserve"> podjąłem następujące środki naprawcze:</w:t>
      </w:r>
    </w:p>
    <w:p w14:paraId="3767346B" w14:textId="77777777" w:rsidR="00600022" w:rsidRPr="00600022" w:rsidRDefault="00600022" w:rsidP="00600022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before="120" w:line="254" w:lineRule="exact"/>
        <w:ind w:right="62"/>
        <w:jc w:val="both"/>
        <w:rPr>
          <w:rFonts w:ascii="Arial" w:hAnsi="Arial" w:cs="Arial"/>
          <w:sz w:val="22"/>
          <w:szCs w:val="22"/>
        </w:rPr>
      </w:pPr>
    </w:p>
    <w:p w14:paraId="0D52C13E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120" w:after="518" w:line="254" w:lineRule="exact"/>
        <w:rPr>
          <w:rFonts w:ascii="Arial" w:hAnsi="Arial" w:cs="Arial"/>
          <w:sz w:val="22"/>
          <w:szCs w:val="22"/>
        </w:rPr>
        <w:sectPr w:rsidR="00600022" w:rsidRPr="00600022" w:rsidSect="00F270E0">
          <w:pgSz w:w="11909" w:h="16834"/>
          <w:pgMar w:top="1440" w:right="1354" w:bottom="720" w:left="1128" w:header="708" w:footer="708" w:gutter="0"/>
          <w:cols w:space="60"/>
          <w:noEndnote/>
        </w:sectPr>
      </w:pPr>
      <w:r w:rsidRPr="00600022">
        <w:rPr>
          <w:rFonts w:ascii="Arial" w:hAnsi="Arial" w:cs="Arial"/>
          <w:b/>
          <w:bCs/>
          <w:spacing w:val="-26"/>
          <w:sz w:val="22"/>
          <w:szCs w:val="22"/>
        </w:rPr>
        <w:t>_________________________________________________________________________________________________</w:t>
      </w:r>
    </w:p>
    <w:p w14:paraId="3ACC2F3B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ind w:left="7512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i/>
          <w:iCs/>
          <w:spacing w:val="-4"/>
          <w:sz w:val="20"/>
          <w:szCs w:val="20"/>
        </w:rPr>
        <w:t xml:space="preserve">    (podpis)</w:t>
      </w:r>
    </w:p>
    <w:p w14:paraId="463CBDC1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893"/>
        <w:ind w:left="293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b/>
          <w:bCs/>
          <w:spacing w:val="-2"/>
          <w:sz w:val="20"/>
          <w:szCs w:val="20"/>
        </w:rPr>
        <w:t>OŚWIADCZENIE DOTYCZĄCE PODANYCH INFORMACJI:</w:t>
      </w:r>
    </w:p>
    <w:p w14:paraId="23486E5B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499" w:after="893" w:line="254" w:lineRule="exact"/>
        <w:ind w:left="293" w:right="67"/>
        <w:jc w:val="both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BE5959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499" w:after="893" w:line="254" w:lineRule="exact"/>
        <w:ind w:left="293" w:right="67"/>
        <w:jc w:val="both"/>
        <w:rPr>
          <w:rFonts w:ascii="Arial" w:hAnsi="Arial" w:cs="Arial"/>
          <w:sz w:val="20"/>
          <w:szCs w:val="20"/>
        </w:rPr>
        <w:sectPr w:rsidR="00600022" w:rsidRPr="00600022">
          <w:type w:val="continuous"/>
          <w:pgSz w:w="11909" w:h="16834"/>
          <w:pgMar w:top="1440" w:right="1354" w:bottom="720" w:left="1128" w:header="708" w:footer="708" w:gutter="0"/>
          <w:cols w:space="60"/>
          <w:noEndnote/>
        </w:sectPr>
      </w:pPr>
    </w:p>
    <w:p w14:paraId="1D767F54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ind w:left="7512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i/>
          <w:iCs/>
          <w:spacing w:val="-4"/>
          <w:sz w:val="20"/>
          <w:szCs w:val="20"/>
        </w:rPr>
        <w:t xml:space="preserve">     (podpis)</w:t>
      </w:r>
    </w:p>
    <w:p w14:paraId="65FF84BE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ind w:left="7512"/>
        <w:rPr>
          <w:rFonts w:ascii="Arial" w:hAnsi="Arial" w:cs="Arial"/>
          <w:sz w:val="20"/>
          <w:szCs w:val="20"/>
        </w:rPr>
        <w:sectPr w:rsidR="00600022" w:rsidRPr="00600022">
          <w:type w:val="continuous"/>
          <w:pgSz w:w="11909" w:h="16834"/>
          <w:pgMar w:top="1440" w:right="1354" w:bottom="720" w:left="1128" w:header="708" w:footer="708" w:gutter="0"/>
          <w:cols w:space="60"/>
          <w:noEndnote/>
        </w:sectPr>
      </w:pPr>
    </w:p>
    <w:p w14:paraId="169454F4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499"/>
        <w:ind w:left="7282"/>
        <w:jc w:val="right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b/>
          <w:bCs/>
          <w:sz w:val="20"/>
          <w:szCs w:val="20"/>
        </w:rPr>
        <w:lastRenderedPageBreak/>
        <w:t>Załącznik nr 5 do SWZ</w:t>
      </w:r>
    </w:p>
    <w:p w14:paraId="538BC5A5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144"/>
        <w:ind w:left="4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42A1CD7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144"/>
        <w:ind w:left="480"/>
        <w:jc w:val="center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b/>
          <w:bCs/>
          <w:sz w:val="20"/>
          <w:szCs w:val="20"/>
        </w:rPr>
        <w:t>Klauzula informacyjna dotycząca przetwarzania danych osobowych</w:t>
      </w:r>
    </w:p>
    <w:p w14:paraId="4EA12C09" w14:textId="77777777" w:rsidR="00600022" w:rsidRPr="00600022" w:rsidRDefault="00600022" w:rsidP="00600022">
      <w:pPr>
        <w:widowControl w:val="0"/>
        <w:shd w:val="clear" w:color="auto" w:fill="FFFFFF"/>
        <w:autoSpaceDE w:val="0"/>
        <w:autoSpaceDN w:val="0"/>
        <w:adjustRightInd w:val="0"/>
        <w:spacing w:before="120" w:line="230" w:lineRule="exact"/>
        <w:ind w:right="13"/>
        <w:jc w:val="both"/>
        <w:rPr>
          <w:rFonts w:ascii="Arial" w:hAnsi="Arial" w:cs="Arial"/>
          <w:sz w:val="20"/>
          <w:szCs w:val="20"/>
        </w:rPr>
      </w:pPr>
    </w:p>
    <w:p w14:paraId="18233D7F" w14:textId="77777777" w:rsidR="00600022" w:rsidRPr="00600022" w:rsidRDefault="00600022" w:rsidP="00EF29F3">
      <w:pPr>
        <w:widowControl w:val="0"/>
        <w:shd w:val="clear" w:color="auto" w:fill="FFFFFF"/>
        <w:autoSpaceDE w:val="0"/>
        <w:autoSpaceDN w:val="0"/>
        <w:adjustRightInd w:val="0"/>
        <w:ind w:right="13"/>
        <w:jc w:val="both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>Zgodnie z art. 13 ust. 1 i 2 rozporządzenia Parlamentu Europejskiego i Rady (UE) 2016/679 z dnia 27 kwietnia 2016 r. w sprawie ochrony os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b fizycznych w związku z przetwarzaniem danych osobowych i w sprawie swobodnego przepływu takich danych oraz uchylenia dyrektywy 95/46/WE (og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 xml:space="preserve">lne rozporządzenie o ochronie danych) (Dz. Urz. UE L 119 z 04.05.2016, str. 1), dalej </w:t>
      </w:r>
      <w:r w:rsidRPr="00600022">
        <w:rPr>
          <w:rFonts w:ascii="Arial" w:hAnsi="Arial"/>
          <w:sz w:val="20"/>
          <w:szCs w:val="20"/>
        </w:rPr>
        <w:t>„</w:t>
      </w:r>
      <w:r w:rsidRPr="00600022">
        <w:rPr>
          <w:rFonts w:ascii="Arial" w:hAnsi="Arial" w:cs="Arial"/>
          <w:sz w:val="20"/>
          <w:szCs w:val="20"/>
        </w:rPr>
        <w:t>RODO</w:t>
      </w:r>
      <w:r w:rsidRPr="00600022">
        <w:rPr>
          <w:rFonts w:ascii="Arial" w:hAnsi="Arial"/>
          <w:sz w:val="20"/>
          <w:szCs w:val="20"/>
        </w:rPr>
        <w:t>”</w:t>
      </w:r>
      <w:r w:rsidRPr="00600022">
        <w:rPr>
          <w:rFonts w:ascii="Arial" w:hAnsi="Arial" w:cs="Arial"/>
          <w:sz w:val="20"/>
          <w:szCs w:val="20"/>
        </w:rPr>
        <w:t>, informuję, że:</w:t>
      </w:r>
    </w:p>
    <w:p w14:paraId="1AFAFE04" w14:textId="77777777" w:rsidR="00600022" w:rsidRPr="00600022" w:rsidRDefault="00600022" w:rsidP="00EF29F3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600022">
        <w:rPr>
          <w:rFonts w:ascii="Arial" w:hAnsi="Arial" w:cs="Arial"/>
          <w:spacing w:val="-10"/>
          <w:sz w:val="20"/>
          <w:szCs w:val="20"/>
        </w:rPr>
        <w:t>administratorem Pani/Pana danych osobowych jest Głogowski Szpital Powiatowy sp. z o.o.</w:t>
      </w:r>
      <w:r w:rsidRPr="00600022">
        <w:rPr>
          <w:rFonts w:ascii="Arial" w:hAnsi="Arial" w:cs="Arial"/>
          <w:i/>
          <w:iCs/>
          <w:spacing w:val="-10"/>
          <w:sz w:val="20"/>
          <w:szCs w:val="20"/>
        </w:rPr>
        <w:t>;</w:t>
      </w:r>
    </w:p>
    <w:p w14:paraId="29EFA0DE" w14:textId="77777777" w:rsidR="00600022" w:rsidRPr="00600022" w:rsidRDefault="00600022" w:rsidP="00EF29F3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3"/>
        <w:jc w:val="both"/>
        <w:rPr>
          <w:rFonts w:ascii="Arial" w:hAnsi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 xml:space="preserve">w sprawach związanych z Pani/Pana danymi proszę kontaktować się z Inspektorem Ochrony </w:t>
      </w:r>
      <w:r w:rsidRPr="00600022">
        <w:rPr>
          <w:rFonts w:ascii="Arial" w:hAnsi="Arial" w:cs="Arial"/>
          <w:spacing w:val="-7"/>
          <w:sz w:val="20"/>
          <w:szCs w:val="20"/>
        </w:rPr>
        <w:t xml:space="preserve">Danych, kontakt pisemny za pomocą poczty tradycyjnej na adres </w:t>
      </w:r>
      <w:r w:rsidRPr="00600022">
        <w:rPr>
          <w:rFonts w:ascii="Arial" w:hAnsi="Arial"/>
          <w:spacing w:val="-7"/>
          <w:sz w:val="20"/>
          <w:szCs w:val="20"/>
        </w:rPr>
        <w:t>Głogowski Szpital Powiatowy sp. z o.o., ul. Kościuszki 15. 67-200 Głogów</w:t>
      </w:r>
      <w:r w:rsidRPr="00600022">
        <w:rPr>
          <w:rFonts w:ascii="Arial" w:hAnsi="Arial" w:cs="Arial"/>
          <w:spacing w:val="-7"/>
          <w:sz w:val="20"/>
          <w:szCs w:val="20"/>
        </w:rPr>
        <w:t xml:space="preserve"> , </w:t>
      </w:r>
      <w:r w:rsidRPr="00600022">
        <w:rPr>
          <w:rFonts w:ascii="Arial" w:hAnsi="Arial" w:cs="Arial"/>
          <w:sz w:val="20"/>
          <w:szCs w:val="20"/>
        </w:rPr>
        <w:t xml:space="preserve">pocztą elektroniczną na adres e-mail: </w:t>
      </w:r>
      <w:r w:rsidRPr="00600022">
        <w:rPr>
          <w:rFonts w:ascii="Arial" w:hAnsi="Arial"/>
          <w:sz w:val="20"/>
          <w:szCs w:val="20"/>
        </w:rPr>
        <w:t>iod@szpital.glogow.pl</w:t>
      </w:r>
      <w:r w:rsidRPr="00600022">
        <w:rPr>
          <w:rFonts w:ascii="Arial" w:hAnsi="Arial" w:cs="Arial"/>
          <w:sz w:val="20"/>
          <w:szCs w:val="20"/>
        </w:rPr>
        <w:t>;</w:t>
      </w:r>
    </w:p>
    <w:p w14:paraId="68FB2E13" w14:textId="77777777" w:rsidR="00600022" w:rsidRPr="00600022" w:rsidRDefault="00600022" w:rsidP="00EF29F3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  <w:tab w:val="left" w:pos="9072"/>
        </w:tabs>
        <w:autoSpaceDE w:val="0"/>
        <w:autoSpaceDN w:val="0"/>
        <w:adjustRightInd w:val="0"/>
        <w:ind w:right="13"/>
        <w:jc w:val="both"/>
        <w:rPr>
          <w:rFonts w:ascii="Arial" w:hAnsi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 xml:space="preserve">Pani/Pana dane osobowe przetwarzane będą na podstawie art. 6 ust. 1 lit. c RODO w celu </w:t>
      </w:r>
      <w:r w:rsidRPr="00600022">
        <w:rPr>
          <w:rFonts w:ascii="Arial" w:hAnsi="Arial" w:cs="Arial"/>
          <w:spacing w:val="-1"/>
          <w:sz w:val="20"/>
          <w:szCs w:val="20"/>
        </w:rPr>
        <w:t>prowadzenia przedmiotowego postępowania o udzielenie zam</w:t>
      </w:r>
      <w:r w:rsidRPr="00600022">
        <w:rPr>
          <w:rFonts w:ascii="Arial" w:hAnsi="Arial"/>
          <w:spacing w:val="-1"/>
          <w:sz w:val="20"/>
          <w:szCs w:val="20"/>
        </w:rPr>
        <w:t>ó</w:t>
      </w:r>
      <w:r w:rsidRPr="00600022">
        <w:rPr>
          <w:rFonts w:ascii="Arial" w:hAnsi="Arial" w:cs="Arial"/>
          <w:spacing w:val="-1"/>
          <w:sz w:val="20"/>
          <w:szCs w:val="20"/>
        </w:rPr>
        <w:t xml:space="preserve">wienia publicznego oraz zawarcia </w:t>
      </w:r>
      <w:r w:rsidRPr="00600022">
        <w:rPr>
          <w:rFonts w:ascii="Arial" w:hAnsi="Arial" w:cs="Arial"/>
          <w:sz w:val="20"/>
          <w:szCs w:val="20"/>
        </w:rPr>
        <w:t>umowy, a podstawą prawną ich przetwarzania jest obowiązek prawny stosowania sformalizowanych procedur udzielania zam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wień publicznych spoczywający na Zamawiającym;</w:t>
      </w:r>
    </w:p>
    <w:p w14:paraId="07238F68" w14:textId="77777777" w:rsidR="00600022" w:rsidRPr="00600022" w:rsidRDefault="00600022" w:rsidP="00EF29F3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3"/>
        <w:jc w:val="both"/>
        <w:rPr>
          <w:rFonts w:ascii="Arial" w:hAnsi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>odbiorcami Pani/Pana danych osobowych będą osoby lub podmioty, kt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 xml:space="preserve">rym udostępniona zostanie dokumentacja postępowania w oparciu o art. 18 oraz art. 74 ustawy </w:t>
      </w:r>
      <w:proofErr w:type="spellStart"/>
      <w:r w:rsidRPr="00600022">
        <w:rPr>
          <w:rFonts w:ascii="Arial" w:hAnsi="Arial" w:cs="Arial"/>
          <w:sz w:val="20"/>
          <w:szCs w:val="20"/>
        </w:rPr>
        <w:t>Pzp</w:t>
      </w:r>
      <w:proofErr w:type="spellEnd"/>
      <w:r w:rsidRPr="00600022">
        <w:rPr>
          <w:rFonts w:ascii="Arial" w:hAnsi="Arial" w:cs="Arial"/>
          <w:sz w:val="20"/>
          <w:szCs w:val="20"/>
        </w:rPr>
        <w:t>;</w:t>
      </w:r>
    </w:p>
    <w:p w14:paraId="7A414FF6" w14:textId="77777777" w:rsidR="00600022" w:rsidRPr="00600022" w:rsidRDefault="00600022" w:rsidP="00EF29F3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3"/>
        <w:jc w:val="both"/>
        <w:rPr>
          <w:rFonts w:ascii="Arial" w:hAnsi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 xml:space="preserve">Pani/Pana dane osobowe będą przechowywane, zgodnie z art. 78 ust. 1 ustawy </w:t>
      </w:r>
      <w:proofErr w:type="spellStart"/>
      <w:r w:rsidRPr="00600022">
        <w:rPr>
          <w:rFonts w:ascii="Arial" w:hAnsi="Arial" w:cs="Arial"/>
          <w:sz w:val="20"/>
          <w:szCs w:val="20"/>
        </w:rPr>
        <w:t>Pzp</w:t>
      </w:r>
      <w:proofErr w:type="spellEnd"/>
      <w:r w:rsidRPr="00600022">
        <w:rPr>
          <w:rFonts w:ascii="Arial" w:hAnsi="Arial" w:cs="Arial"/>
          <w:sz w:val="20"/>
          <w:szCs w:val="20"/>
        </w:rPr>
        <w:t>, przez okres 4 lat od dnia zakończenia postępowania o udzielenie zam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wienia, a jeżeli czas trwania umowy przekracza 4 lata, okres przechowywania obejmuje cały czas trwania umowy;</w:t>
      </w:r>
    </w:p>
    <w:p w14:paraId="36A57FA3" w14:textId="77777777" w:rsidR="00600022" w:rsidRPr="00600022" w:rsidRDefault="00600022" w:rsidP="00EF29F3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3"/>
        <w:jc w:val="both"/>
        <w:rPr>
          <w:rFonts w:ascii="Arial" w:hAnsi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00022">
        <w:rPr>
          <w:rFonts w:ascii="Arial" w:hAnsi="Arial" w:cs="Arial"/>
          <w:sz w:val="20"/>
          <w:szCs w:val="20"/>
        </w:rPr>
        <w:t>Pzp</w:t>
      </w:r>
      <w:proofErr w:type="spellEnd"/>
      <w:r w:rsidRPr="00600022">
        <w:rPr>
          <w:rFonts w:ascii="Arial" w:hAnsi="Arial" w:cs="Arial"/>
          <w:sz w:val="20"/>
          <w:szCs w:val="20"/>
        </w:rPr>
        <w:t>, związanym z udziałem w postępowaniu o udzielenie zam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 xml:space="preserve">wienia publicznego; konsekwencje niepodania określonych danych wynikają z ustawy </w:t>
      </w:r>
      <w:proofErr w:type="spellStart"/>
      <w:r w:rsidRPr="00600022">
        <w:rPr>
          <w:rFonts w:ascii="Arial" w:hAnsi="Arial" w:cs="Arial"/>
          <w:sz w:val="20"/>
          <w:szCs w:val="20"/>
        </w:rPr>
        <w:t>Pzp</w:t>
      </w:r>
      <w:proofErr w:type="spellEnd"/>
      <w:r w:rsidRPr="00600022">
        <w:rPr>
          <w:rFonts w:ascii="Arial" w:hAnsi="Arial" w:cs="Arial"/>
          <w:sz w:val="20"/>
          <w:szCs w:val="20"/>
        </w:rPr>
        <w:t>;</w:t>
      </w:r>
    </w:p>
    <w:p w14:paraId="061E6004" w14:textId="77777777" w:rsidR="00600022" w:rsidRPr="00600022" w:rsidRDefault="00600022" w:rsidP="00EF29F3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3"/>
        <w:jc w:val="both"/>
        <w:rPr>
          <w:rFonts w:ascii="Arial" w:hAnsi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>w odniesieniu do Pani/Pana danych osobowych decyzje nie będą podejmowane w spos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b zautomatyzowany, stosowanie do art. 22 RODO;</w:t>
      </w:r>
    </w:p>
    <w:p w14:paraId="56563E16" w14:textId="77777777" w:rsidR="00600022" w:rsidRPr="00600022" w:rsidRDefault="00600022" w:rsidP="00EF29F3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600022">
        <w:rPr>
          <w:rFonts w:ascii="Arial" w:hAnsi="Arial" w:cs="Arial"/>
          <w:spacing w:val="-1"/>
          <w:sz w:val="20"/>
          <w:szCs w:val="20"/>
        </w:rPr>
        <w:t>Posiada Pan/Pani:</w:t>
      </w:r>
    </w:p>
    <w:p w14:paraId="4598BA84" w14:textId="77777777" w:rsidR="00600022" w:rsidRPr="00600022" w:rsidRDefault="00600022" w:rsidP="00EF29F3">
      <w:pPr>
        <w:widowControl w:val="0"/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</w:p>
    <w:p w14:paraId="0F3842B5" w14:textId="77777777" w:rsidR="00600022" w:rsidRPr="00600022" w:rsidRDefault="00600022" w:rsidP="00EF29F3">
      <w:pPr>
        <w:widowControl w:val="0"/>
        <w:numPr>
          <w:ilvl w:val="0"/>
          <w:numId w:val="3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7C63CAAE" w14:textId="77777777" w:rsidR="00600022" w:rsidRPr="00600022" w:rsidRDefault="00600022" w:rsidP="00EF29F3">
      <w:pPr>
        <w:widowControl w:val="0"/>
        <w:numPr>
          <w:ilvl w:val="0"/>
          <w:numId w:val="3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right="13"/>
        <w:jc w:val="both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pacing w:val="-1"/>
          <w:sz w:val="20"/>
          <w:szCs w:val="20"/>
        </w:rPr>
        <w:t xml:space="preserve">na podstawie art. 16 RODO prawo do sprostowania lub uzupełnienia Pani/Pana danych osobowych, przy czym skorzystanie z prawa do sprostowania lub uzupełnienia nie może skutkować zmianą wyniku </w:t>
      </w:r>
      <w:r w:rsidRPr="00600022">
        <w:rPr>
          <w:rFonts w:ascii="Arial" w:hAnsi="Arial" w:cs="Arial"/>
          <w:sz w:val="20"/>
          <w:szCs w:val="20"/>
        </w:rPr>
        <w:t>postępowania o udzielenie zam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 xml:space="preserve">wienia publicznego ani zmianą postanowień umowy w zakresie niezgodnym z ustawą </w:t>
      </w:r>
      <w:proofErr w:type="spellStart"/>
      <w:r w:rsidRPr="00600022">
        <w:rPr>
          <w:rFonts w:ascii="Arial" w:hAnsi="Arial" w:cs="Arial"/>
          <w:sz w:val="20"/>
          <w:szCs w:val="20"/>
        </w:rPr>
        <w:t>Pzp</w:t>
      </w:r>
      <w:proofErr w:type="spellEnd"/>
      <w:r w:rsidRPr="00600022">
        <w:rPr>
          <w:rFonts w:ascii="Arial" w:hAnsi="Arial" w:cs="Arial"/>
          <w:sz w:val="20"/>
          <w:szCs w:val="20"/>
        </w:rPr>
        <w:t xml:space="preserve"> oraz nie może naruszać integralności protokołu oraz jego załącznik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w.</w:t>
      </w:r>
    </w:p>
    <w:p w14:paraId="1B636681" w14:textId="77777777" w:rsidR="00600022" w:rsidRPr="00600022" w:rsidRDefault="00600022" w:rsidP="00EF29F3">
      <w:pPr>
        <w:widowControl w:val="0"/>
        <w:numPr>
          <w:ilvl w:val="0"/>
          <w:numId w:val="35"/>
        </w:numPr>
        <w:shd w:val="clear" w:color="auto" w:fill="FFFFFF"/>
        <w:tabs>
          <w:tab w:val="left" w:pos="648"/>
          <w:tab w:val="left" w:pos="9356"/>
        </w:tabs>
        <w:autoSpaceDE w:val="0"/>
        <w:autoSpaceDN w:val="0"/>
        <w:adjustRightInd w:val="0"/>
        <w:ind w:right="13"/>
        <w:jc w:val="both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</w:t>
      </w:r>
      <w:r w:rsidRPr="00600022">
        <w:rPr>
          <w:rFonts w:ascii="Arial" w:hAnsi="Arial" w:cs="Arial"/>
          <w:spacing w:val="-1"/>
          <w:sz w:val="20"/>
          <w:szCs w:val="20"/>
        </w:rPr>
        <w:t>osobowych z zastrzeżeniem przypadk</w:t>
      </w:r>
      <w:r w:rsidRPr="00600022">
        <w:rPr>
          <w:rFonts w:ascii="Arial" w:hAnsi="Arial"/>
          <w:spacing w:val="-1"/>
          <w:sz w:val="20"/>
          <w:szCs w:val="20"/>
        </w:rPr>
        <w:t>ó</w:t>
      </w:r>
      <w:r w:rsidRPr="00600022">
        <w:rPr>
          <w:rFonts w:ascii="Arial" w:hAnsi="Arial" w:cs="Arial"/>
          <w:spacing w:val="-1"/>
          <w:sz w:val="20"/>
          <w:szCs w:val="20"/>
        </w:rPr>
        <w:t>w, o kt</w:t>
      </w:r>
      <w:r w:rsidRPr="00600022">
        <w:rPr>
          <w:rFonts w:ascii="Arial" w:hAnsi="Arial"/>
          <w:spacing w:val="-1"/>
          <w:sz w:val="20"/>
          <w:szCs w:val="20"/>
        </w:rPr>
        <w:t>ó</w:t>
      </w:r>
      <w:r w:rsidRPr="00600022">
        <w:rPr>
          <w:rFonts w:ascii="Arial" w:hAnsi="Arial" w:cs="Arial"/>
          <w:spacing w:val="-1"/>
          <w:sz w:val="20"/>
          <w:szCs w:val="20"/>
        </w:rPr>
        <w:t xml:space="preserve">rych mowa w art. 18 ust. 2 RODO, przy czym prawo do </w:t>
      </w:r>
      <w:r w:rsidRPr="00600022">
        <w:rPr>
          <w:rFonts w:ascii="Arial" w:hAnsi="Arial" w:cs="Arial"/>
          <w:sz w:val="20"/>
          <w:szCs w:val="20"/>
        </w:rPr>
        <w:t>ograniczenia przetwarzania nie ma zastosowania w odniesieniu do przechowywania, w celu zapewnienia korzystania ze środk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wienia.</w:t>
      </w:r>
    </w:p>
    <w:p w14:paraId="4F602EEA" w14:textId="77777777" w:rsidR="00600022" w:rsidRPr="00600022" w:rsidRDefault="00600022" w:rsidP="00EF29F3">
      <w:pPr>
        <w:widowControl w:val="0"/>
        <w:numPr>
          <w:ilvl w:val="0"/>
          <w:numId w:val="35"/>
        </w:numPr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ind w:right="13"/>
        <w:jc w:val="both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 xml:space="preserve">prawo do wniesienia skargi do Prezesa Urzędu Ochrony Danych Osobowych, gdy uzna Pani/Pan, </w:t>
      </w:r>
      <w:r w:rsidRPr="00600022">
        <w:rPr>
          <w:rFonts w:ascii="Arial" w:hAnsi="Arial" w:cs="Arial"/>
          <w:spacing w:val="-1"/>
          <w:sz w:val="20"/>
          <w:szCs w:val="20"/>
        </w:rPr>
        <w:t>że przetwarzanie danych osobowych Pani/Pana dotyczących narusza przepisy RODO;</w:t>
      </w:r>
    </w:p>
    <w:p w14:paraId="37F4AEDC" w14:textId="77777777" w:rsidR="00600022" w:rsidRPr="00600022" w:rsidRDefault="00600022" w:rsidP="00EF29F3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rPr>
          <w:rFonts w:ascii="Arial" w:hAnsi="Arial" w:cs="Arial"/>
          <w:sz w:val="20"/>
          <w:szCs w:val="20"/>
        </w:rPr>
      </w:pPr>
      <w:r w:rsidRPr="00600022">
        <w:rPr>
          <w:rFonts w:ascii="Arial" w:hAnsi="Arial"/>
          <w:sz w:val="20"/>
          <w:szCs w:val="20"/>
        </w:rPr>
        <w:t>•</w:t>
      </w:r>
      <w:r w:rsidRPr="00600022">
        <w:rPr>
          <w:rFonts w:ascii="Arial" w:hAnsi="Arial" w:cs="Arial"/>
          <w:sz w:val="20"/>
          <w:szCs w:val="20"/>
        </w:rPr>
        <w:tab/>
        <w:t>nie przysługuje Pani/Panu:</w:t>
      </w:r>
    </w:p>
    <w:p w14:paraId="40E4FE52" w14:textId="77777777" w:rsidR="00600022" w:rsidRPr="00600022" w:rsidRDefault="00600022" w:rsidP="00EF29F3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2BFD65CF" w14:textId="77777777" w:rsidR="00600022" w:rsidRPr="00600022" w:rsidRDefault="00600022" w:rsidP="00EF29F3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ind w:right="13"/>
        <w:jc w:val="both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>prawo do przenoszenia danych osobowych, o kt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rym mowa w art. 20 RODO;- na podstawie art. 21 RODO prawo sprzeciwu, wobec przetwarzania danych osobowych, gdyż podstawą prawną przetwarzania Pani/Pana danych osobowych jest art. 6 ust. 1 lit. c RODO.</w:t>
      </w:r>
    </w:p>
    <w:p w14:paraId="33377DC2" w14:textId="5952009E" w:rsidR="00600022" w:rsidRPr="00600022" w:rsidRDefault="00600022" w:rsidP="00EF29F3">
      <w:pPr>
        <w:widowControl w:val="0"/>
        <w:shd w:val="clear" w:color="auto" w:fill="FFFFFF"/>
        <w:autoSpaceDE w:val="0"/>
        <w:autoSpaceDN w:val="0"/>
        <w:adjustRightInd w:val="0"/>
        <w:ind w:right="13"/>
        <w:jc w:val="both"/>
        <w:rPr>
          <w:rFonts w:ascii="Arial" w:hAnsi="Arial" w:cs="Arial"/>
          <w:sz w:val="20"/>
          <w:szCs w:val="20"/>
        </w:rPr>
      </w:pPr>
      <w:r w:rsidRPr="00600022">
        <w:rPr>
          <w:rFonts w:ascii="Arial" w:hAnsi="Arial" w:cs="Arial"/>
          <w:sz w:val="20"/>
          <w:szCs w:val="20"/>
        </w:rPr>
        <w:t>Jednocześnie Zamawiający przypomina o ciążącym na Pani/Panu obowiązku informacyjnym wynikającym z art. 14 RODO względem os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b fizycznych, kt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rych dane przekazane zostaną Zamawiającemu w związku z prowadzonym postępowaniem i kt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 xml:space="preserve">re Zamawiający pośrednio pozyska od wykonawcy biorącego udział w postępowaniu, chyba że ma zastosowanie co najmniej jedno z </w:t>
      </w:r>
      <w:proofErr w:type="spellStart"/>
      <w:r w:rsidRPr="00600022">
        <w:rPr>
          <w:rFonts w:ascii="Arial" w:hAnsi="Arial" w:cs="Arial"/>
          <w:sz w:val="20"/>
          <w:szCs w:val="20"/>
        </w:rPr>
        <w:t>wyłączeń</w:t>
      </w:r>
      <w:proofErr w:type="spellEnd"/>
      <w:r w:rsidRPr="00600022">
        <w:rPr>
          <w:rFonts w:ascii="Arial" w:hAnsi="Arial" w:cs="Arial"/>
          <w:sz w:val="20"/>
          <w:szCs w:val="20"/>
        </w:rPr>
        <w:t>, o kt</w:t>
      </w:r>
      <w:r w:rsidRPr="00600022">
        <w:rPr>
          <w:rFonts w:ascii="Arial" w:hAnsi="Arial"/>
          <w:sz w:val="20"/>
          <w:szCs w:val="20"/>
        </w:rPr>
        <w:t>ó</w:t>
      </w:r>
      <w:r w:rsidRPr="00600022">
        <w:rPr>
          <w:rFonts w:ascii="Arial" w:hAnsi="Arial" w:cs="Arial"/>
          <w:sz w:val="20"/>
          <w:szCs w:val="20"/>
        </w:rPr>
        <w:t>rych mowa w art. 14 ust. 5 RODO.</w:t>
      </w:r>
    </w:p>
    <w:p w14:paraId="72E040DB" w14:textId="77777777" w:rsidR="00600022" w:rsidRPr="00600022" w:rsidRDefault="00600022" w:rsidP="00EF29F3">
      <w:pPr>
        <w:rPr>
          <w:rFonts w:ascii="Calibri" w:eastAsia="Calibri" w:hAnsi="Calibri"/>
          <w:sz w:val="22"/>
          <w:szCs w:val="22"/>
          <w:lang w:eastAsia="en-US"/>
        </w:rPr>
      </w:pPr>
    </w:p>
    <w:p w14:paraId="7C835637" w14:textId="77777777" w:rsidR="00600022" w:rsidRDefault="00600022" w:rsidP="003333B0">
      <w:pPr>
        <w:pStyle w:val="Tekstpodstawowy"/>
        <w:ind w:left="360"/>
        <w:jc w:val="right"/>
        <w:rPr>
          <w:i/>
          <w:iCs/>
          <w:sz w:val="16"/>
        </w:rPr>
      </w:pPr>
    </w:p>
    <w:sectPr w:rsidR="00600022" w:rsidSect="00DF42E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907" w:right="851" w:bottom="1247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42B9" w14:textId="77777777" w:rsidR="005B70AF" w:rsidRDefault="005B70AF">
      <w:r>
        <w:separator/>
      </w:r>
    </w:p>
  </w:endnote>
  <w:endnote w:type="continuationSeparator" w:id="0">
    <w:p w14:paraId="5050209A" w14:textId="77777777" w:rsidR="005B70AF" w:rsidRDefault="005B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E210E" w14:textId="77777777" w:rsidR="00A4564B" w:rsidRDefault="00135C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4564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86F193" w14:textId="77777777" w:rsidR="00A4564B" w:rsidRDefault="00A4564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9008D" w14:textId="77777777" w:rsidR="00A4564B" w:rsidRDefault="00A4564B">
    <w:pPr>
      <w:pStyle w:val="Stopka"/>
      <w:framePr w:wrap="around" w:vAnchor="text" w:hAnchor="margin" w:xAlign="center" w:y="1"/>
      <w:ind w:right="360"/>
      <w:rPr>
        <w:rStyle w:val="Numerstrony"/>
      </w:rPr>
    </w:pPr>
  </w:p>
  <w:p w14:paraId="1C26F7C4" w14:textId="77777777" w:rsidR="00A4564B" w:rsidRDefault="00A4564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AD340" w14:textId="77777777" w:rsidR="005B70AF" w:rsidRDefault="005B70AF">
      <w:r>
        <w:separator/>
      </w:r>
    </w:p>
  </w:footnote>
  <w:footnote w:type="continuationSeparator" w:id="0">
    <w:p w14:paraId="121FC1FB" w14:textId="77777777" w:rsidR="005B70AF" w:rsidRDefault="005B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ED4B" w14:textId="77777777" w:rsidR="00A4564B" w:rsidRDefault="00135C0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4564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EA31BB" w14:textId="77777777" w:rsidR="00A4564B" w:rsidRDefault="00A4564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A5BD" w14:textId="77777777" w:rsidR="00A4564B" w:rsidRDefault="00A4564B">
    <w:pPr>
      <w:pStyle w:val="Nagwek"/>
      <w:framePr w:wrap="around" w:vAnchor="text" w:hAnchor="margin" w:xAlign="right" w:y="1"/>
      <w:rPr>
        <w:rStyle w:val="Numerstrony"/>
      </w:rPr>
    </w:pPr>
  </w:p>
  <w:p w14:paraId="5502407D" w14:textId="77777777" w:rsidR="00A4564B" w:rsidRDefault="00A4564B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4C20BD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multilevel"/>
    <w:tmpl w:val="B3A43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70E2EC6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multilevel"/>
    <w:tmpl w:val="D614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5A7C63"/>
    <w:multiLevelType w:val="hybridMultilevel"/>
    <w:tmpl w:val="4C6C4102"/>
    <w:lvl w:ilvl="0" w:tplc="82D002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5A0777E"/>
    <w:multiLevelType w:val="hybridMultilevel"/>
    <w:tmpl w:val="DF64B0B8"/>
    <w:lvl w:ilvl="0" w:tplc="58E012B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A5152D"/>
    <w:multiLevelType w:val="hybridMultilevel"/>
    <w:tmpl w:val="12D6F228"/>
    <w:lvl w:ilvl="0" w:tplc="82D0021A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0" w15:restartNumberingAfterBreak="0">
    <w:nsid w:val="0C6542FA"/>
    <w:multiLevelType w:val="hybridMultilevel"/>
    <w:tmpl w:val="DA0EEE60"/>
    <w:lvl w:ilvl="0" w:tplc="46C0832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83171B"/>
    <w:multiLevelType w:val="hybridMultilevel"/>
    <w:tmpl w:val="3092C0D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A40DAE"/>
    <w:multiLevelType w:val="hybridMultilevel"/>
    <w:tmpl w:val="0742C7B8"/>
    <w:lvl w:ilvl="0" w:tplc="82D002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57432F7"/>
    <w:multiLevelType w:val="hybridMultilevel"/>
    <w:tmpl w:val="189ED0FE"/>
    <w:lvl w:ilvl="0" w:tplc="EEE4422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8D66FF"/>
    <w:multiLevelType w:val="hybridMultilevel"/>
    <w:tmpl w:val="D8086742"/>
    <w:lvl w:ilvl="0" w:tplc="2B7ECF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F36F68"/>
    <w:multiLevelType w:val="hybridMultilevel"/>
    <w:tmpl w:val="519E89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A07C7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2DDF6CCE"/>
    <w:multiLevelType w:val="multilevel"/>
    <w:tmpl w:val="69C4DF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292696"/>
    <w:multiLevelType w:val="multilevel"/>
    <w:tmpl w:val="B3A43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D555D2"/>
    <w:multiLevelType w:val="hybridMultilevel"/>
    <w:tmpl w:val="10CA81B2"/>
    <w:lvl w:ilvl="0" w:tplc="92FAE6D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1875CD"/>
    <w:multiLevelType w:val="hybridMultilevel"/>
    <w:tmpl w:val="04E8943C"/>
    <w:lvl w:ilvl="0" w:tplc="CBC6275C">
      <w:start w:val="2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  <w:b/>
      </w:rPr>
    </w:lvl>
    <w:lvl w:ilvl="1" w:tplc="0415000B">
      <w:start w:val="1"/>
      <w:numFmt w:val="bullet"/>
      <w:lvlText w:val=""/>
      <w:lvlJc w:val="left"/>
      <w:pPr>
        <w:tabs>
          <w:tab w:val="num" w:pos="1723"/>
        </w:tabs>
        <w:ind w:left="1723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2" w15:restartNumberingAfterBreak="0">
    <w:nsid w:val="40007918"/>
    <w:multiLevelType w:val="hybridMultilevel"/>
    <w:tmpl w:val="88081B3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7E4AFC"/>
    <w:multiLevelType w:val="hybridMultilevel"/>
    <w:tmpl w:val="D9ECD3F4"/>
    <w:lvl w:ilvl="0" w:tplc="0415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B64F94"/>
    <w:multiLevelType w:val="multilevel"/>
    <w:tmpl w:val="57BE8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B2170"/>
    <w:multiLevelType w:val="hybridMultilevel"/>
    <w:tmpl w:val="F8F0CFCA"/>
    <w:lvl w:ilvl="0" w:tplc="92FAE6D8">
      <w:start w:val="10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6" w15:restartNumberingAfterBreak="0">
    <w:nsid w:val="5DFF4448"/>
    <w:multiLevelType w:val="hybridMultilevel"/>
    <w:tmpl w:val="75A239B4"/>
    <w:lvl w:ilvl="0" w:tplc="4518134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29127E"/>
    <w:multiLevelType w:val="hybridMultilevel"/>
    <w:tmpl w:val="A48C2F8C"/>
    <w:lvl w:ilvl="0" w:tplc="7B72668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A2D98"/>
    <w:multiLevelType w:val="hybridMultilevel"/>
    <w:tmpl w:val="9AAA18D4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E177DD"/>
    <w:multiLevelType w:val="hybridMultilevel"/>
    <w:tmpl w:val="7B247CF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351955"/>
    <w:multiLevelType w:val="hybridMultilevel"/>
    <w:tmpl w:val="69C4DFB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737779"/>
    <w:multiLevelType w:val="multilevel"/>
    <w:tmpl w:val="D614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A5D05C8"/>
    <w:multiLevelType w:val="hybridMultilevel"/>
    <w:tmpl w:val="57BE81CC"/>
    <w:lvl w:ilvl="0" w:tplc="82D00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480C95"/>
    <w:multiLevelType w:val="hybridMultilevel"/>
    <w:tmpl w:val="81BEF008"/>
    <w:lvl w:ilvl="0" w:tplc="04CE8D5C">
      <w:start w:val="2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 w16cid:durableId="589460780">
    <w:abstractNumId w:val="27"/>
  </w:num>
  <w:num w:numId="2" w16cid:durableId="642778058">
    <w:abstractNumId w:val="21"/>
  </w:num>
  <w:num w:numId="3" w16cid:durableId="1937666130">
    <w:abstractNumId w:val="26"/>
  </w:num>
  <w:num w:numId="4" w16cid:durableId="308289697">
    <w:abstractNumId w:val="33"/>
  </w:num>
  <w:num w:numId="5" w16cid:durableId="301154308">
    <w:abstractNumId w:val="10"/>
  </w:num>
  <w:num w:numId="6" w16cid:durableId="687222396">
    <w:abstractNumId w:val="14"/>
  </w:num>
  <w:num w:numId="7" w16cid:durableId="15768889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482171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973360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29111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2540663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014721">
    <w:abstractNumId w:val="6"/>
  </w:num>
  <w:num w:numId="13" w16cid:durableId="982000808">
    <w:abstractNumId w:val="4"/>
  </w:num>
  <w:num w:numId="14" w16cid:durableId="1180318303">
    <w:abstractNumId w:val="1"/>
  </w:num>
  <w:num w:numId="15" w16cid:durableId="1819574185">
    <w:abstractNumId w:val="29"/>
  </w:num>
  <w:num w:numId="16" w16cid:durableId="149306368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5603378">
    <w:abstractNumId w:val="8"/>
  </w:num>
  <w:num w:numId="18" w16cid:durableId="37242846">
    <w:abstractNumId w:val="23"/>
  </w:num>
  <w:num w:numId="19" w16cid:durableId="1102872181">
    <w:abstractNumId w:val="11"/>
  </w:num>
  <w:num w:numId="20" w16cid:durableId="1080520834">
    <w:abstractNumId w:val="32"/>
  </w:num>
  <w:num w:numId="21" w16cid:durableId="474834037">
    <w:abstractNumId w:val="13"/>
  </w:num>
  <w:num w:numId="22" w16cid:durableId="527135502">
    <w:abstractNumId w:val="7"/>
  </w:num>
  <w:num w:numId="23" w16cid:durableId="1649937830">
    <w:abstractNumId w:val="9"/>
  </w:num>
  <w:num w:numId="24" w16cid:durableId="1187409815">
    <w:abstractNumId w:val="24"/>
  </w:num>
  <w:num w:numId="25" w16cid:durableId="127094458">
    <w:abstractNumId w:val="20"/>
  </w:num>
  <w:num w:numId="26" w16cid:durableId="86115851">
    <w:abstractNumId w:val="25"/>
  </w:num>
  <w:num w:numId="27" w16cid:durableId="868882262">
    <w:abstractNumId w:val="19"/>
  </w:num>
  <w:num w:numId="28" w16cid:durableId="149492132">
    <w:abstractNumId w:val="16"/>
  </w:num>
  <w:num w:numId="29" w16cid:durableId="498692807">
    <w:abstractNumId w:val="31"/>
  </w:num>
  <w:num w:numId="30" w16cid:durableId="1125345595">
    <w:abstractNumId w:val="18"/>
  </w:num>
  <w:num w:numId="31" w16cid:durableId="716976050">
    <w:abstractNumId w:val="17"/>
  </w:num>
  <w:num w:numId="32" w16cid:durableId="1421637177">
    <w:abstractNumId w:val="15"/>
  </w:num>
  <w:num w:numId="33" w16cid:durableId="1586458166">
    <w:abstractNumId w:val="12"/>
  </w:num>
  <w:num w:numId="34" w16cid:durableId="408693198">
    <w:abstractNumId w:val="0"/>
    <w:lvlOverride w:ilvl="0">
      <w:lvl w:ilvl="0">
        <w:start w:val="65535"/>
        <w:numFmt w:val="bullet"/>
        <w:lvlText w:val="•"/>
        <w:legacy w:legacy="1" w:legacySpace="0" w:legacyIndent="432"/>
        <w:lvlJc w:val="left"/>
        <w:rPr>
          <w:rFonts w:ascii="Arial" w:hAnsi="Arial" w:cs="Arial" w:hint="default"/>
        </w:rPr>
      </w:lvl>
    </w:lvlOverride>
  </w:num>
  <w:num w:numId="35" w16cid:durableId="310334157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CC0"/>
    <w:rsid w:val="000002CA"/>
    <w:rsid w:val="000006DB"/>
    <w:rsid w:val="00022632"/>
    <w:rsid w:val="00024603"/>
    <w:rsid w:val="00024772"/>
    <w:rsid w:val="0003125C"/>
    <w:rsid w:val="00032F0E"/>
    <w:rsid w:val="00036B3A"/>
    <w:rsid w:val="00044366"/>
    <w:rsid w:val="0004457D"/>
    <w:rsid w:val="000753C3"/>
    <w:rsid w:val="00081271"/>
    <w:rsid w:val="00081F29"/>
    <w:rsid w:val="00097521"/>
    <w:rsid w:val="000B4178"/>
    <w:rsid w:val="000C1D01"/>
    <w:rsid w:val="000D5547"/>
    <w:rsid w:val="000D5FF4"/>
    <w:rsid w:val="000E1DF0"/>
    <w:rsid w:val="000E22DA"/>
    <w:rsid w:val="000E7918"/>
    <w:rsid w:val="000F1D70"/>
    <w:rsid w:val="000F2A49"/>
    <w:rsid w:val="00112A9E"/>
    <w:rsid w:val="001207D7"/>
    <w:rsid w:val="0012275C"/>
    <w:rsid w:val="00124138"/>
    <w:rsid w:val="00127A61"/>
    <w:rsid w:val="00135C0B"/>
    <w:rsid w:val="00143182"/>
    <w:rsid w:val="0014448A"/>
    <w:rsid w:val="001572EC"/>
    <w:rsid w:val="001627C0"/>
    <w:rsid w:val="001655A5"/>
    <w:rsid w:val="0018367F"/>
    <w:rsid w:val="00183B78"/>
    <w:rsid w:val="00191C10"/>
    <w:rsid w:val="001B2983"/>
    <w:rsid w:val="001B3668"/>
    <w:rsid w:val="001C4F38"/>
    <w:rsid w:val="001D07F4"/>
    <w:rsid w:val="001D0E21"/>
    <w:rsid w:val="001E4E90"/>
    <w:rsid w:val="001E52C7"/>
    <w:rsid w:val="001E7D1E"/>
    <w:rsid w:val="001F13B3"/>
    <w:rsid w:val="001F59C0"/>
    <w:rsid w:val="00202641"/>
    <w:rsid w:val="00203B5F"/>
    <w:rsid w:val="00212630"/>
    <w:rsid w:val="00220ECF"/>
    <w:rsid w:val="00226123"/>
    <w:rsid w:val="00237DA2"/>
    <w:rsid w:val="002420FF"/>
    <w:rsid w:val="00246034"/>
    <w:rsid w:val="0027681C"/>
    <w:rsid w:val="00283758"/>
    <w:rsid w:val="00285F3C"/>
    <w:rsid w:val="0029220F"/>
    <w:rsid w:val="002A6D99"/>
    <w:rsid w:val="002A7F3F"/>
    <w:rsid w:val="002B3E38"/>
    <w:rsid w:val="002B6B02"/>
    <w:rsid w:val="002B7830"/>
    <w:rsid w:val="002C51F6"/>
    <w:rsid w:val="002E631B"/>
    <w:rsid w:val="00307605"/>
    <w:rsid w:val="00312484"/>
    <w:rsid w:val="003148D0"/>
    <w:rsid w:val="00315035"/>
    <w:rsid w:val="003212D3"/>
    <w:rsid w:val="003333B0"/>
    <w:rsid w:val="00346F4D"/>
    <w:rsid w:val="0035118B"/>
    <w:rsid w:val="00355A8D"/>
    <w:rsid w:val="00355B03"/>
    <w:rsid w:val="0036284D"/>
    <w:rsid w:val="003936C7"/>
    <w:rsid w:val="00394FF6"/>
    <w:rsid w:val="003956D5"/>
    <w:rsid w:val="003A56DB"/>
    <w:rsid w:val="003B2925"/>
    <w:rsid w:val="003B405D"/>
    <w:rsid w:val="003B7D6B"/>
    <w:rsid w:val="003D05A1"/>
    <w:rsid w:val="003D0E6B"/>
    <w:rsid w:val="003D4258"/>
    <w:rsid w:val="003E6F1D"/>
    <w:rsid w:val="003F34A0"/>
    <w:rsid w:val="00431F71"/>
    <w:rsid w:val="004347EB"/>
    <w:rsid w:val="004B05CB"/>
    <w:rsid w:val="004E4A54"/>
    <w:rsid w:val="0050321A"/>
    <w:rsid w:val="0050362D"/>
    <w:rsid w:val="00513342"/>
    <w:rsid w:val="00522802"/>
    <w:rsid w:val="005229BB"/>
    <w:rsid w:val="00525631"/>
    <w:rsid w:val="0054025F"/>
    <w:rsid w:val="00540B41"/>
    <w:rsid w:val="0054112A"/>
    <w:rsid w:val="00557689"/>
    <w:rsid w:val="00570A23"/>
    <w:rsid w:val="00576F0A"/>
    <w:rsid w:val="00590D6B"/>
    <w:rsid w:val="00595328"/>
    <w:rsid w:val="00596D92"/>
    <w:rsid w:val="005B3746"/>
    <w:rsid w:val="005B70AF"/>
    <w:rsid w:val="005C21CC"/>
    <w:rsid w:val="005C57EA"/>
    <w:rsid w:val="005C61A9"/>
    <w:rsid w:val="005C68D4"/>
    <w:rsid w:val="005D29D1"/>
    <w:rsid w:val="005E157C"/>
    <w:rsid w:val="005E3FC4"/>
    <w:rsid w:val="005F08E3"/>
    <w:rsid w:val="005F212F"/>
    <w:rsid w:val="005F30EA"/>
    <w:rsid w:val="005F4166"/>
    <w:rsid w:val="00600022"/>
    <w:rsid w:val="00600A9A"/>
    <w:rsid w:val="006011C0"/>
    <w:rsid w:val="00616E8B"/>
    <w:rsid w:val="00652746"/>
    <w:rsid w:val="006559BA"/>
    <w:rsid w:val="0065778D"/>
    <w:rsid w:val="00664E23"/>
    <w:rsid w:val="0066797C"/>
    <w:rsid w:val="00671B2D"/>
    <w:rsid w:val="00672B77"/>
    <w:rsid w:val="00673042"/>
    <w:rsid w:val="0068114D"/>
    <w:rsid w:val="00693166"/>
    <w:rsid w:val="006A2469"/>
    <w:rsid w:val="006A3450"/>
    <w:rsid w:val="006A7776"/>
    <w:rsid w:val="006B3409"/>
    <w:rsid w:val="006C6042"/>
    <w:rsid w:val="006D07DF"/>
    <w:rsid w:val="006D318D"/>
    <w:rsid w:val="006E7992"/>
    <w:rsid w:val="00702099"/>
    <w:rsid w:val="0070238A"/>
    <w:rsid w:val="00704D24"/>
    <w:rsid w:val="00705501"/>
    <w:rsid w:val="0071286F"/>
    <w:rsid w:val="00740346"/>
    <w:rsid w:val="00745DC7"/>
    <w:rsid w:val="00746DFB"/>
    <w:rsid w:val="007660F9"/>
    <w:rsid w:val="0076634D"/>
    <w:rsid w:val="00775BF3"/>
    <w:rsid w:val="007821D5"/>
    <w:rsid w:val="00792C9E"/>
    <w:rsid w:val="007C2797"/>
    <w:rsid w:val="007D2EA0"/>
    <w:rsid w:val="007E7FFB"/>
    <w:rsid w:val="007F0C59"/>
    <w:rsid w:val="007F3FC5"/>
    <w:rsid w:val="00810631"/>
    <w:rsid w:val="0082120F"/>
    <w:rsid w:val="008230D0"/>
    <w:rsid w:val="00826A35"/>
    <w:rsid w:val="008315A4"/>
    <w:rsid w:val="00843E2A"/>
    <w:rsid w:val="00860FF6"/>
    <w:rsid w:val="00876FFD"/>
    <w:rsid w:val="00881B0E"/>
    <w:rsid w:val="00886B08"/>
    <w:rsid w:val="0089409C"/>
    <w:rsid w:val="008A251C"/>
    <w:rsid w:val="008B3831"/>
    <w:rsid w:val="008C6CAA"/>
    <w:rsid w:val="008C6DC3"/>
    <w:rsid w:val="008D68B7"/>
    <w:rsid w:val="008D7193"/>
    <w:rsid w:val="008D73E2"/>
    <w:rsid w:val="008E309D"/>
    <w:rsid w:val="008E36E0"/>
    <w:rsid w:val="008E4123"/>
    <w:rsid w:val="00903294"/>
    <w:rsid w:val="0090433A"/>
    <w:rsid w:val="00904C9C"/>
    <w:rsid w:val="00906142"/>
    <w:rsid w:val="00910A00"/>
    <w:rsid w:val="00911965"/>
    <w:rsid w:val="00915E5E"/>
    <w:rsid w:val="009177A3"/>
    <w:rsid w:val="0092171D"/>
    <w:rsid w:val="0093296B"/>
    <w:rsid w:val="009462B3"/>
    <w:rsid w:val="00951AF3"/>
    <w:rsid w:val="00973131"/>
    <w:rsid w:val="0098441D"/>
    <w:rsid w:val="009859B3"/>
    <w:rsid w:val="009A1E29"/>
    <w:rsid w:val="009A70B6"/>
    <w:rsid w:val="009B6919"/>
    <w:rsid w:val="009D2D18"/>
    <w:rsid w:val="009D5C2C"/>
    <w:rsid w:val="009E17C7"/>
    <w:rsid w:val="009E6149"/>
    <w:rsid w:val="009F3428"/>
    <w:rsid w:val="00A10310"/>
    <w:rsid w:val="00A13708"/>
    <w:rsid w:val="00A13D80"/>
    <w:rsid w:val="00A15FA7"/>
    <w:rsid w:val="00A1710B"/>
    <w:rsid w:val="00A200EC"/>
    <w:rsid w:val="00A2469E"/>
    <w:rsid w:val="00A31260"/>
    <w:rsid w:val="00A37FDB"/>
    <w:rsid w:val="00A413E7"/>
    <w:rsid w:val="00A421E6"/>
    <w:rsid w:val="00A434A0"/>
    <w:rsid w:val="00A4564B"/>
    <w:rsid w:val="00A46893"/>
    <w:rsid w:val="00A6116C"/>
    <w:rsid w:val="00A728AE"/>
    <w:rsid w:val="00A8414C"/>
    <w:rsid w:val="00AA3D7A"/>
    <w:rsid w:val="00AA5F1C"/>
    <w:rsid w:val="00AC3995"/>
    <w:rsid w:val="00AC7ECD"/>
    <w:rsid w:val="00AD7E58"/>
    <w:rsid w:val="00AE169C"/>
    <w:rsid w:val="00AE329A"/>
    <w:rsid w:val="00AF29C4"/>
    <w:rsid w:val="00AF747F"/>
    <w:rsid w:val="00AF7B90"/>
    <w:rsid w:val="00B01FA7"/>
    <w:rsid w:val="00B152FD"/>
    <w:rsid w:val="00B30229"/>
    <w:rsid w:val="00B3654E"/>
    <w:rsid w:val="00B5170F"/>
    <w:rsid w:val="00B7065E"/>
    <w:rsid w:val="00B71815"/>
    <w:rsid w:val="00B73320"/>
    <w:rsid w:val="00B81B14"/>
    <w:rsid w:val="00B97216"/>
    <w:rsid w:val="00BC508D"/>
    <w:rsid w:val="00BC5BD1"/>
    <w:rsid w:val="00BD257E"/>
    <w:rsid w:val="00BE19DB"/>
    <w:rsid w:val="00BE7025"/>
    <w:rsid w:val="00BF15B1"/>
    <w:rsid w:val="00BF2D48"/>
    <w:rsid w:val="00C1121E"/>
    <w:rsid w:val="00C20B08"/>
    <w:rsid w:val="00C504A3"/>
    <w:rsid w:val="00C53E2A"/>
    <w:rsid w:val="00C61F8A"/>
    <w:rsid w:val="00C633E4"/>
    <w:rsid w:val="00C72506"/>
    <w:rsid w:val="00C85678"/>
    <w:rsid w:val="00C95483"/>
    <w:rsid w:val="00CA3E38"/>
    <w:rsid w:val="00CA5714"/>
    <w:rsid w:val="00CB347E"/>
    <w:rsid w:val="00CB41F8"/>
    <w:rsid w:val="00CC2AA8"/>
    <w:rsid w:val="00D00A4B"/>
    <w:rsid w:val="00D15869"/>
    <w:rsid w:val="00D20CCF"/>
    <w:rsid w:val="00D27CC0"/>
    <w:rsid w:val="00D31030"/>
    <w:rsid w:val="00D322D9"/>
    <w:rsid w:val="00D32970"/>
    <w:rsid w:val="00D41E84"/>
    <w:rsid w:val="00D474F4"/>
    <w:rsid w:val="00D53BC2"/>
    <w:rsid w:val="00D55F72"/>
    <w:rsid w:val="00D638D2"/>
    <w:rsid w:val="00D66430"/>
    <w:rsid w:val="00D8158B"/>
    <w:rsid w:val="00D86D99"/>
    <w:rsid w:val="00D9191C"/>
    <w:rsid w:val="00D95E0D"/>
    <w:rsid w:val="00DA6C93"/>
    <w:rsid w:val="00DC11B8"/>
    <w:rsid w:val="00DD150E"/>
    <w:rsid w:val="00DD2F43"/>
    <w:rsid w:val="00DE3323"/>
    <w:rsid w:val="00DE73F5"/>
    <w:rsid w:val="00DF20E1"/>
    <w:rsid w:val="00DF3FAC"/>
    <w:rsid w:val="00DF42E6"/>
    <w:rsid w:val="00E0488A"/>
    <w:rsid w:val="00E12F2F"/>
    <w:rsid w:val="00E21AB6"/>
    <w:rsid w:val="00E2600B"/>
    <w:rsid w:val="00E40F6A"/>
    <w:rsid w:val="00E5779B"/>
    <w:rsid w:val="00E7047E"/>
    <w:rsid w:val="00E75907"/>
    <w:rsid w:val="00E82A25"/>
    <w:rsid w:val="00E86267"/>
    <w:rsid w:val="00E87A95"/>
    <w:rsid w:val="00E91FBE"/>
    <w:rsid w:val="00E93953"/>
    <w:rsid w:val="00EA0296"/>
    <w:rsid w:val="00EA08C4"/>
    <w:rsid w:val="00EA1C77"/>
    <w:rsid w:val="00EA57D5"/>
    <w:rsid w:val="00EB5189"/>
    <w:rsid w:val="00EC2F0B"/>
    <w:rsid w:val="00EE26B0"/>
    <w:rsid w:val="00EE70C6"/>
    <w:rsid w:val="00EF29F3"/>
    <w:rsid w:val="00EF32D5"/>
    <w:rsid w:val="00EF6ED3"/>
    <w:rsid w:val="00F12D78"/>
    <w:rsid w:val="00F22F74"/>
    <w:rsid w:val="00F42C95"/>
    <w:rsid w:val="00F445DF"/>
    <w:rsid w:val="00F514DC"/>
    <w:rsid w:val="00F556C6"/>
    <w:rsid w:val="00F55B1A"/>
    <w:rsid w:val="00F579DD"/>
    <w:rsid w:val="00F67F89"/>
    <w:rsid w:val="00F70C0C"/>
    <w:rsid w:val="00F77FB6"/>
    <w:rsid w:val="00F940B7"/>
    <w:rsid w:val="00FE6CB9"/>
    <w:rsid w:val="00FF5EF8"/>
    <w:rsid w:val="00FF7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5B287"/>
  <w15:docId w15:val="{BBB1A5CE-9338-46AD-9377-832272A0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3FC4"/>
    <w:rPr>
      <w:sz w:val="24"/>
      <w:szCs w:val="24"/>
    </w:rPr>
  </w:style>
  <w:style w:type="paragraph" w:styleId="Nagwek1">
    <w:name w:val="heading 1"/>
    <w:aliases w:val="Paragraf w umowie"/>
    <w:basedOn w:val="Normalny"/>
    <w:next w:val="Normalny"/>
    <w:qFormat/>
    <w:rsid w:val="005E3FC4"/>
    <w:pPr>
      <w:keepNext/>
      <w:jc w:val="right"/>
      <w:outlineLvl w:val="0"/>
    </w:pPr>
    <w:rPr>
      <w:rFonts w:ascii="Arial" w:hAnsi="Arial" w:cs="Arial"/>
      <w:b/>
    </w:rPr>
  </w:style>
  <w:style w:type="paragraph" w:styleId="Nagwek2">
    <w:name w:val="heading 2"/>
    <w:basedOn w:val="Normalny"/>
    <w:next w:val="Normalny"/>
    <w:qFormat/>
    <w:rsid w:val="005E3FC4"/>
    <w:pPr>
      <w:keepNext/>
      <w:jc w:val="center"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rsid w:val="005E3FC4"/>
    <w:pPr>
      <w:keepNext/>
      <w:outlineLvl w:val="2"/>
    </w:pPr>
    <w:rPr>
      <w:rFonts w:ascii="Arial" w:hAnsi="Arial"/>
      <w:szCs w:val="20"/>
    </w:rPr>
  </w:style>
  <w:style w:type="paragraph" w:styleId="Nagwek4">
    <w:name w:val="heading 4"/>
    <w:basedOn w:val="Normalny"/>
    <w:next w:val="Normalny"/>
    <w:qFormat/>
    <w:rsid w:val="005E3FC4"/>
    <w:pPr>
      <w:keepNext/>
      <w:jc w:val="center"/>
      <w:outlineLvl w:val="3"/>
    </w:pPr>
    <w:rPr>
      <w:rFonts w:ascii="Arial" w:hAnsi="Arial"/>
      <w:szCs w:val="20"/>
    </w:rPr>
  </w:style>
  <w:style w:type="paragraph" w:styleId="Nagwek5">
    <w:name w:val="heading 5"/>
    <w:basedOn w:val="Normalny"/>
    <w:next w:val="Normalny"/>
    <w:qFormat/>
    <w:rsid w:val="005E3FC4"/>
    <w:pPr>
      <w:keepNext/>
      <w:jc w:val="center"/>
      <w:outlineLvl w:val="4"/>
    </w:pPr>
    <w:rPr>
      <w:rFonts w:ascii="Arial" w:hAnsi="Arial"/>
      <w:sz w:val="28"/>
      <w:szCs w:val="20"/>
    </w:rPr>
  </w:style>
  <w:style w:type="paragraph" w:styleId="Nagwek6">
    <w:name w:val="heading 6"/>
    <w:basedOn w:val="Normalny"/>
    <w:next w:val="Normalny"/>
    <w:qFormat/>
    <w:rsid w:val="005E3FC4"/>
    <w:pPr>
      <w:keepNext/>
      <w:jc w:val="both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5E3FC4"/>
    <w:pPr>
      <w:keepNext/>
      <w:jc w:val="right"/>
      <w:outlineLvl w:val="6"/>
    </w:pPr>
    <w:rPr>
      <w:rFonts w:ascii="Arial" w:hAnsi="Arial"/>
      <w:sz w:val="36"/>
      <w:szCs w:val="20"/>
    </w:rPr>
  </w:style>
  <w:style w:type="paragraph" w:styleId="Nagwek8">
    <w:name w:val="heading 8"/>
    <w:basedOn w:val="Normalny"/>
    <w:next w:val="Normalny"/>
    <w:qFormat/>
    <w:rsid w:val="005E3FC4"/>
    <w:pPr>
      <w:keepNext/>
      <w:outlineLvl w:val="7"/>
    </w:pPr>
    <w:rPr>
      <w:b/>
    </w:rPr>
  </w:style>
  <w:style w:type="paragraph" w:styleId="Nagwek9">
    <w:name w:val="heading 9"/>
    <w:basedOn w:val="Normalny"/>
    <w:next w:val="Normalny"/>
    <w:qFormat/>
    <w:rsid w:val="005E3FC4"/>
    <w:pPr>
      <w:keepNext/>
      <w:jc w:val="center"/>
      <w:outlineLvl w:val="8"/>
    </w:pPr>
    <w:rPr>
      <w:b/>
      <w:sz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E3FC4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rsid w:val="005E3FC4"/>
    <w:rPr>
      <w:rFonts w:ascii="Arial" w:hAnsi="Arial"/>
      <w:szCs w:val="20"/>
    </w:rPr>
  </w:style>
  <w:style w:type="paragraph" w:customStyle="1" w:styleId="Skrconyadreszwrotny">
    <w:name w:val="Skrócony adres zwrotny"/>
    <w:basedOn w:val="Normalny"/>
    <w:rsid w:val="005E3FC4"/>
    <w:rPr>
      <w:szCs w:val="20"/>
    </w:rPr>
  </w:style>
  <w:style w:type="paragraph" w:styleId="Tekstpodstawowy2">
    <w:name w:val="Body Text 2"/>
    <w:basedOn w:val="Normalny"/>
    <w:rsid w:val="005E3FC4"/>
    <w:pPr>
      <w:jc w:val="right"/>
    </w:pPr>
    <w:rPr>
      <w:rFonts w:ascii="Arial" w:hAnsi="Arial"/>
      <w:szCs w:val="20"/>
    </w:rPr>
  </w:style>
  <w:style w:type="paragraph" w:styleId="Tekstpodstawowy3">
    <w:name w:val="Body Text 3"/>
    <w:basedOn w:val="Normalny"/>
    <w:rsid w:val="005E3FC4"/>
    <w:rPr>
      <w:rFonts w:ascii="Arial" w:hAnsi="Arial"/>
      <w:sz w:val="28"/>
      <w:szCs w:val="20"/>
    </w:rPr>
  </w:style>
  <w:style w:type="paragraph" w:styleId="Podtytu">
    <w:name w:val="Subtitle"/>
    <w:basedOn w:val="Normalny"/>
    <w:link w:val="PodtytuZnak"/>
    <w:qFormat/>
    <w:rsid w:val="005E3FC4"/>
    <w:pPr>
      <w:jc w:val="center"/>
    </w:pPr>
    <w:rPr>
      <w:b/>
      <w:szCs w:val="20"/>
    </w:rPr>
  </w:style>
  <w:style w:type="paragraph" w:customStyle="1" w:styleId="tyt">
    <w:name w:val="tyt"/>
    <w:basedOn w:val="Normalny"/>
    <w:rsid w:val="005E3FC4"/>
    <w:pPr>
      <w:keepNext/>
      <w:suppressAutoHyphens/>
      <w:spacing w:before="60" w:after="60"/>
      <w:jc w:val="center"/>
    </w:pPr>
    <w:rPr>
      <w:b/>
      <w:szCs w:val="20"/>
    </w:rPr>
  </w:style>
  <w:style w:type="paragraph" w:styleId="Stopka">
    <w:name w:val="footer"/>
    <w:basedOn w:val="Normalny"/>
    <w:rsid w:val="005E3FC4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Nagwek1Paragrafwumowie">
    <w:name w:val="Nagłówek 1.Paragraf w umowie"/>
    <w:basedOn w:val="Normalny"/>
    <w:next w:val="Normalny"/>
    <w:rsid w:val="005E3FC4"/>
    <w:pPr>
      <w:keepNext/>
      <w:jc w:val="both"/>
      <w:outlineLvl w:val="0"/>
    </w:pPr>
    <w:rPr>
      <w:szCs w:val="20"/>
    </w:rPr>
  </w:style>
  <w:style w:type="character" w:styleId="Numerstrony">
    <w:name w:val="page number"/>
    <w:basedOn w:val="Domylnaczcionkaakapitu"/>
    <w:rsid w:val="005E3FC4"/>
  </w:style>
  <w:style w:type="paragraph" w:styleId="Nagwek">
    <w:name w:val="header"/>
    <w:basedOn w:val="Normalny"/>
    <w:rsid w:val="005E3FC4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ytu">
    <w:name w:val="Title"/>
    <w:basedOn w:val="Normalny"/>
    <w:qFormat/>
    <w:rsid w:val="005E3FC4"/>
    <w:pPr>
      <w:jc w:val="center"/>
    </w:pPr>
    <w:rPr>
      <w:szCs w:val="20"/>
    </w:rPr>
  </w:style>
  <w:style w:type="character" w:customStyle="1" w:styleId="WW-Domylnaczcionkaakapitu">
    <w:name w:val="WW-Domyślna czcionka akapitu"/>
    <w:rsid w:val="005E3FC4"/>
  </w:style>
  <w:style w:type="character" w:customStyle="1" w:styleId="WW8Num13z3">
    <w:name w:val="WW8Num13z3"/>
    <w:rsid w:val="005E3FC4"/>
    <w:rPr>
      <w:rFonts w:ascii="Symbol" w:hAnsi="Symbol"/>
    </w:rPr>
  </w:style>
  <w:style w:type="character" w:customStyle="1" w:styleId="WW8Num37z0">
    <w:name w:val="WW8Num37z0"/>
    <w:rsid w:val="005E3FC4"/>
    <w:rPr>
      <w:b/>
      <w:i w:val="0"/>
    </w:rPr>
  </w:style>
  <w:style w:type="paragraph" w:customStyle="1" w:styleId="Zawartotabeli">
    <w:name w:val="Zawartość tabeli"/>
    <w:basedOn w:val="Normalny"/>
    <w:rsid w:val="005E3FC4"/>
    <w:pPr>
      <w:suppressLineNumbers/>
      <w:suppressAutoHyphens/>
    </w:pPr>
    <w:rPr>
      <w:rFonts w:ascii="Verdana" w:hAnsi="Verdana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5E3FC4"/>
    <w:pPr>
      <w:jc w:val="center"/>
    </w:pPr>
    <w:rPr>
      <w:b/>
      <w:bCs/>
      <w:i/>
      <w:iCs/>
    </w:rPr>
  </w:style>
  <w:style w:type="paragraph" w:styleId="Tekstpodstawowywcity">
    <w:name w:val="Body Text Indent"/>
    <w:basedOn w:val="Normalny"/>
    <w:rsid w:val="005E3FC4"/>
    <w:pPr>
      <w:tabs>
        <w:tab w:val="num" w:pos="360"/>
      </w:tabs>
      <w:ind w:left="360" w:hanging="360"/>
      <w:jc w:val="both"/>
    </w:pPr>
    <w:rPr>
      <w:rFonts w:ascii="Arial" w:hAnsi="Arial" w:cs="Arial"/>
    </w:rPr>
  </w:style>
  <w:style w:type="paragraph" w:customStyle="1" w:styleId="Default">
    <w:name w:val="Default"/>
    <w:rsid w:val="005E3F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ZnakZnak">
    <w:name w:val="Znak Znak Znak Znak"/>
    <w:basedOn w:val="Normalny"/>
    <w:rsid w:val="00D00A4B"/>
  </w:style>
  <w:style w:type="paragraph" w:styleId="NormalnyWeb">
    <w:name w:val="Normal (Web)"/>
    <w:basedOn w:val="Normalny"/>
    <w:rsid w:val="003333B0"/>
    <w:pPr>
      <w:suppressAutoHyphens/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pkt">
    <w:name w:val="pkt"/>
    <w:basedOn w:val="Normalny"/>
    <w:rsid w:val="003333B0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styleId="Tekstprzypisudolnego">
    <w:name w:val="footnote text"/>
    <w:basedOn w:val="Normalny"/>
    <w:semiHidden/>
    <w:rsid w:val="00EA0296"/>
    <w:rPr>
      <w:sz w:val="20"/>
      <w:szCs w:val="20"/>
    </w:rPr>
  </w:style>
  <w:style w:type="paragraph" w:customStyle="1" w:styleId="ZnakZnakZnakZnak0">
    <w:name w:val="Znak Znak Znak Znak"/>
    <w:basedOn w:val="Normalny"/>
    <w:rsid w:val="00576F0A"/>
  </w:style>
  <w:style w:type="paragraph" w:styleId="Legenda">
    <w:name w:val="caption"/>
    <w:basedOn w:val="Normalny"/>
    <w:next w:val="Normalny"/>
    <w:qFormat/>
    <w:rsid w:val="00DF42E6"/>
    <w:pPr>
      <w:jc w:val="center"/>
    </w:pPr>
    <w:rPr>
      <w:rFonts w:ascii="Book Antiqua" w:hAnsi="Book Antiqua" w:cs="Arial"/>
      <w:b/>
      <w:bCs/>
    </w:rPr>
  </w:style>
  <w:style w:type="paragraph" w:customStyle="1" w:styleId="Tekstpodstawowy21">
    <w:name w:val="Tekst podstawowy 21"/>
    <w:basedOn w:val="Normalny"/>
    <w:rsid w:val="00DF42E6"/>
    <w:pPr>
      <w:suppressAutoHyphens/>
    </w:pPr>
    <w:rPr>
      <w:rFonts w:ascii="Book Antiqua" w:hAnsi="Book Antiqua" w:cs="Arial"/>
      <w:b/>
      <w:bCs/>
      <w:sz w:val="22"/>
      <w:szCs w:val="20"/>
      <w:lang w:val="en-US"/>
    </w:rPr>
  </w:style>
  <w:style w:type="character" w:customStyle="1" w:styleId="ZwykytekstZnak">
    <w:name w:val="Zwykły tekst Znak"/>
    <w:basedOn w:val="Domylnaczcionkaakapitu"/>
    <w:link w:val="Zwykytekst"/>
    <w:semiHidden/>
    <w:locked/>
    <w:rsid w:val="00DF42E6"/>
    <w:rPr>
      <w:rFonts w:ascii="Courier New" w:hAnsi="Courier New"/>
      <w:lang w:val="pl-PL" w:eastAsia="pl-PL" w:bidi="ar-SA"/>
    </w:rPr>
  </w:style>
  <w:style w:type="character" w:customStyle="1" w:styleId="PodtytuZnak">
    <w:name w:val="Podtytuł Znak"/>
    <w:basedOn w:val="Domylnaczcionkaakapitu"/>
    <w:link w:val="Podtytu"/>
    <w:rsid w:val="00DF42E6"/>
    <w:rPr>
      <w:b/>
      <w:sz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64C61-B01A-440A-9825-22435A72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1436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admin</dc:creator>
  <cp:lastModifiedBy>Katarzyna Compel</cp:lastModifiedBy>
  <cp:revision>19</cp:revision>
  <cp:lastPrinted>2026-04-30T11:17:00Z</cp:lastPrinted>
  <dcterms:created xsi:type="dcterms:W3CDTF">2025-01-23T09:09:00Z</dcterms:created>
  <dcterms:modified xsi:type="dcterms:W3CDTF">2026-04-30T11:17:00Z</dcterms:modified>
</cp:coreProperties>
</file>